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30B71" w:rsidRPr="008E2551" w:rsidRDefault="00C61FDA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>МИНОБРНАУКИ РОССИИ</w:t>
      </w:r>
    </w:p>
    <w:p w:rsidR="00D30B71" w:rsidRPr="008E2551" w:rsidRDefault="00D30B71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>Федеральное государственное бюджетное образовательное учреждение</w:t>
      </w:r>
    </w:p>
    <w:p w:rsidR="00D30B71" w:rsidRPr="008E2551" w:rsidRDefault="00C61FDA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 xml:space="preserve">высшего </w:t>
      </w:r>
      <w:r w:rsidR="00D30B71" w:rsidRPr="008E2551">
        <w:rPr>
          <w:rFonts w:eastAsia="Times New Roman" w:cs="Times New Roman"/>
          <w:kern w:val="0"/>
          <w:lang w:eastAsia="ar-SA" w:bidi="ar-SA"/>
        </w:rPr>
        <w:t xml:space="preserve">образования </w:t>
      </w:r>
    </w:p>
    <w:p w:rsidR="00D30B71" w:rsidRPr="008E2551" w:rsidRDefault="00D30B71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b/>
          <w:kern w:val="0"/>
          <w:lang w:eastAsia="ar-SA" w:bidi="ar-SA"/>
        </w:rPr>
      </w:pPr>
      <w:r w:rsidRPr="008E2551">
        <w:rPr>
          <w:rFonts w:eastAsia="Times New Roman" w:cs="Times New Roman"/>
          <w:b/>
          <w:kern w:val="0"/>
          <w:lang w:eastAsia="ar-SA" w:bidi="ar-SA"/>
        </w:rPr>
        <w:t>«Гжельск</w:t>
      </w:r>
      <w:r w:rsidR="00C61FDA" w:rsidRPr="008E2551">
        <w:rPr>
          <w:rFonts w:eastAsia="Times New Roman" w:cs="Times New Roman"/>
          <w:b/>
          <w:kern w:val="0"/>
          <w:lang w:eastAsia="ar-SA" w:bidi="ar-SA"/>
        </w:rPr>
        <w:t>ий государственный университет»</w:t>
      </w:r>
    </w:p>
    <w:p w:rsidR="00D30B71" w:rsidRPr="008E2551" w:rsidRDefault="00D30B71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 xml:space="preserve">Колледж </w:t>
      </w:r>
      <w:r w:rsidR="00DC18A6" w:rsidRPr="008E2551">
        <w:rPr>
          <w:rFonts w:eastAsia="Times New Roman" w:cs="Times New Roman"/>
          <w:kern w:val="0"/>
          <w:lang w:eastAsia="ar-SA" w:bidi="ar-SA"/>
        </w:rPr>
        <w:t>ГУ</w:t>
      </w:r>
    </w:p>
    <w:p w:rsidR="00A92DC8" w:rsidRPr="008E2551" w:rsidRDefault="00A92DC8">
      <w:pPr>
        <w:autoSpaceDE w:val="0"/>
        <w:spacing w:line="200" w:lineRule="atLeast"/>
        <w:ind w:firstLine="567"/>
        <w:jc w:val="center"/>
        <w:rPr>
          <w:rFonts w:eastAsia="Times New Roman" w:cs="Times New Roman"/>
          <w:color w:val="000000"/>
        </w:rPr>
      </w:pPr>
    </w:p>
    <w:p w:rsidR="00A92DC8" w:rsidRPr="008E2551" w:rsidRDefault="00A92DC8" w:rsidP="00DC18A6">
      <w:pPr>
        <w:spacing w:line="200" w:lineRule="atLeast"/>
        <w:ind w:left="6663" w:hanging="115"/>
      </w:pPr>
    </w:p>
    <w:p w:rsidR="00A92DC8" w:rsidRPr="008E2551" w:rsidRDefault="00A92DC8" w:rsidP="00CD535C">
      <w:pPr>
        <w:spacing w:line="200" w:lineRule="atLeast"/>
        <w:ind w:left="6663" w:hanging="115"/>
        <w:rPr>
          <w:rFonts w:eastAsia="Times New Roman" w:cs="Times New Roman"/>
        </w:rPr>
      </w:pPr>
    </w:p>
    <w:p w:rsidR="00A92DC8" w:rsidRPr="008E2551" w:rsidRDefault="00A92DC8">
      <w:pPr>
        <w:spacing w:line="200" w:lineRule="atLeast"/>
        <w:rPr>
          <w:rFonts w:cs="Times New Roman"/>
        </w:rPr>
      </w:pPr>
    </w:p>
    <w:p w:rsidR="00A92DC8" w:rsidRPr="008E2551" w:rsidRDefault="00A92DC8">
      <w:pPr>
        <w:pStyle w:val="31"/>
        <w:numPr>
          <w:ilvl w:val="0"/>
          <w:numId w:val="0"/>
        </w:numPr>
        <w:jc w:val="center"/>
        <w:rPr>
          <w:b/>
          <w:bCs/>
          <w:sz w:val="24"/>
          <w:szCs w:val="24"/>
        </w:rPr>
      </w:pPr>
    </w:p>
    <w:p w:rsidR="00A92DC8" w:rsidRPr="008E2551" w:rsidRDefault="00A92DC8">
      <w:pPr>
        <w:pStyle w:val="31"/>
        <w:numPr>
          <w:ilvl w:val="0"/>
          <w:numId w:val="0"/>
        </w:numPr>
        <w:rPr>
          <w:sz w:val="24"/>
          <w:szCs w:val="24"/>
        </w:rPr>
      </w:pPr>
    </w:p>
    <w:p w:rsidR="00A92DC8" w:rsidRPr="008E2551" w:rsidRDefault="00A92DC8">
      <w:pPr>
        <w:spacing w:line="200" w:lineRule="atLeast"/>
        <w:rPr>
          <w:rFonts w:eastAsia="Times New Roman" w:cs="Times New Roman"/>
        </w:rPr>
      </w:pPr>
    </w:p>
    <w:p w:rsidR="00A92DC8" w:rsidRPr="008E2551" w:rsidRDefault="00A92DC8">
      <w:pPr>
        <w:spacing w:line="200" w:lineRule="atLeast"/>
        <w:rPr>
          <w:rFonts w:cs="Times New Roman"/>
        </w:rPr>
      </w:pPr>
    </w:p>
    <w:p w:rsidR="00A92DC8" w:rsidRPr="008E2551" w:rsidRDefault="00A92DC8"/>
    <w:p w:rsidR="00A92DC8" w:rsidRPr="008E2551" w:rsidRDefault="00A92DC8"/>
    <w:p w:rsidR="00A92DC8" w:rsidRPr="008E2551" w:rsidRDefault="00A92DC8"/>
    <w:p w:rsidR="00A92DC8" w:rsidRPr="008E2551" w:rsidRDefault="00A92DC8">
      <w:pPr>
        <w:pStyle w:val="31"/>
        <w:numPr>
          <w:ilvl w:val="0"/>
          <w:numId w:val="0"/>
        </w:numPr>
        <w:jc w:val="center"/>
        <w:rPr>
          <w:bCs/>
          <w:sz w:val="24"/>
          <w:szCs w:val="24"/>
        </w:rPr>
      </w:pPr>
    </w:p>
    <w:p w:rsidR="00A77DA9" w:rsidRPr="008E2551" w:rsidRDefault="00A92DC8" w:rsidP="00F260BF">
      <w:pPr>
        <w:spacing w:line="200" w:lineRule="atLeast"/>
        <w:jc w:val="center"/>
        <w:rPr>
          <w:rFonts w:cs="Times New Roman"/>
          <w:bCs/>
          <w:caps/>
        </w:rPr>
      </w:pPr>
      <w:r w:rsidRPr="008E2551">
        <w:rPr>
          <w:rFonts w:cs="Times New Roman"/>
          <w:bCs/>
          <w:caps/>
        </w:rPr>
        <w:t>РАБОЧАЯ ПРОГРАММА</w:t>
      </w:r>
    </w:p>
    <w:p w:rsidR="00122A6B" w:rsidRPr="008E2551" w:rsidRDefault="00122A6B" w:rsidP="00F260BF">
      <w:pPr>
        <w:spacing w:line="200" w:lineRule="atLeast"/>
        <w:jc w:val="center"/>
        <w:rPr>
          <w:rFonts w:cs="Times New Roman"/>
          <w:b/>
          <w:bCs/>
          <w:caps/>
        </w:rPr>
      </w:pPr>
    </w:p>
    <w:p w:rsidR="00A92DC8" w:rsidRPr="008E2551" w:rsidRDefault="00DC18A6" w:rsidP="00D07968">
      <w:pPr>
        <w:spacing w:line="200" w:lineRule="atLeast"/>
        <w:jc w:val="center"/>
        <w:rPr>
          <w:rFonts w:eastAsia="Times New Roman" w:cs="Times New Roman"/>
          <w:b/>
          <w:bCs/>
        </w:rPr>
      </w:pPr>
      <w:r w:rsidRPr="008E2551">
        <w:rPr>
          <w:rFonts w:cs="Times New Roman"/>
          <w:b/>
          <w:bCs/>
          <w:caps/>
        </w:rPr>
        <w:t xml:space="preserve">производственной (преддипломной) </w:t>
      </w:r>
      <w:r w:rsidR="0058170B" w:rsidRPr="008E2551">
        <w:rPr>
          <w:rFonts w:cs="Times New Roman"/>
          <w:b/>
          <w:bCs/>
          <w:caps/>
        </w:rPr>
        <w:t>практик</w:t>
      </w:r>
      <w:r w:rsidR="00A77DA9" w:rsidRPr="008E2551">
        <w:rPr>
          <w:rFonts w:cs="Times New Roman"/>
          <w:b/>
          <w:bCs/>
          <w:caps/>
        </w:rPr>
        <w:t>и</w:t>
      </w:r>
    </w:p>
    <w:p w:rsidR="0058170B" w:rsidRPr="008E2551" w:rsidRDefault="0058170B" w:rsidP="00F260BF">
      <w:pPr>
        <w:shd w:val="clear" w:color="auto" w:fill="FFFFFF"/>
        <w:jc w:val="center"/>
      </w:pPr>
    </w:p>
    <w:p w:rsidR="00D0288E" w:rsidRPr="008E2551" w:rsidRDefault="00D0288E" w:rsidP="00DC1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ru-RU" w:bidi="ar-SA"/>
        </w:rPr>
        <w:t>Специальность:</w:t>
      </w:r>
      <w:hyperlink r:id="rId7" w:history="1">
        <w:r w:rsidR="00DC1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DC1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170B" w:rsidRPr="008E2551" w:rsidRDefault="0058170B" w:rsidP="00F260BF">
      <w:pPr>
        <w:shd w:val="clear" w:color="auto" w:fill="FFFFFF"/>
        <w:jc w:val="center"/>
      </w:pPr>
    </w:p>
    <w:p w:rsidR="0058170B" w:rsidRPr="008E2551" w:rsidRDefault="0058170B" w:rsidP="00F260BF">
      <w:pPr>
        <w:shd w:val="clear" w:color="auto" w:fill="FFFFFF"/>
        <w:jc w:val="center"/>
      </w:pPr>
    </w:p>
    <w:p w:rsidR="0058170B" w:rsidRPr="008E2551" w:rsidRDefault="0058170B" w:rsidP="00F260BF">
      <w:pPr>
        <w:shd w:val="clear" w:color="auto" w:fill="FFFFFF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DC18A6" w:rsidRPr="008E2551" w:rsidRDefault="00DC18A6" w:rsidP="00FC19DD">
      <w:pPr>
        <w:shd w:val="clear" w:color="auto" w:fill="FFFFFF"/>
        <w:ind w:firstLine="708"/>
        <w:jc w:val="center"/>
      </w:pPr>
    </w:p>
    <w:p w:rsidR="00DC18A6" w:rsidRPr="008E2551" w:rsidRDefault="00DC18A6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260BF" w:rsidRDefault="00F260BF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Pr="008E2551" w:rsidRDefault="008E2551" w:rsidP="00FC19DD">
      <w:pPr>
        <w:shd w:val="clear" w:color="auto" w:fill="FFFFFF"/>
        <w:ind w:firstLine="708"/>
        <w:jc w:val="center"/>
      </w:pPr>
    </w:p>
    <w:p w:rsidR="00DC18A6" w:rsidRPr="008E2551" w:rsidRDefault="00DC18A6" w:rsidP="00FC19DD">
      <w:pPr>
        <w:shd w:val="clear" w:color="auto" w:fill="FFFFFF"/>
        <w:ind w:firstLine="708"/>
        <w:jc w:val="center"/>
      </w:pPr>
    </w:p>
    <w:p w:rsidR="00F260BF" w:rsidRPr="008E2551" w:rsidRDefault="00F260BF" w:rsidP="00FC19DD">
      <w:pPr>
        <w:shd w:val="clear" w:color="auto" w:fill="FFFFFF"/>
        <w:ind w:firstLine="708"/>
        <w:jc w:val="center"/>
      </w:pPr>
    </w:p>
    <w:p w:rsidR="00F260BF" w:rsidRPr="008E2551" w:rsidRDefault="00F260BF" w:rsidP="00FC19DD">
      <w:pPr>
        <w:shd w:val="clear" w:color="auto" w:fill="FFFFFF"/>
        <w:ind w:firstLine="708"/>
        <w:jc w:val="center"/>
      </w:pPr>
    </w:p>
    <w:p w:rsidR="00FC19DD" w:rsidRPr="008E2551" w:rsidRDefault="00F260BF" w:rsidP="00F260BF">
      <w:pPr>
        <w:shd w:val="clear" w:color="auto" w:fill="FFFFFF"/>
        <w:jc w:val="center"/>
      </w:pPr>
      <w:r w:rsidRPr="008E2551">
        <w:t>пос. Электроизолятор</w:t>
      </w:r>
      <w:r w:rsidR="00DC18A6" w:rsidRPr="008E2551">
        <w:t>,</w:t>
      </w:r>
    </w:p>
    <w:p w:rsidR="00FC19DD" w:rsidRPr="008E2551" w:rsidRDefault="00F260BF" w:rsidP="00F260BF">
      <w:pPr>
        <w:shd w:val="clear" w:color="auto" w:fill="FFFFFF"/>
        <w:jc w:val="center"/>
      </w:pPr>
      <w:r w:rsidRPr="008E2551">
        <w:t>20</w:t>
      </w:r>
      <w:r w:rsidR="00287965">
        <w:t>23</w:t>
      </w:r>
      <w:r w:rsidR="005B54D8" w:rsidRPr="008E2551">
        <w:t xml:space="preserve"> </w:t>
      </w:r>
      <w:r w:rsidR="00FC19DD" w:rsidRPr="008E2551">
        <w:t>г.</w:t>
      </w:r>
    </w:p>
    <w:p w:rsidR="00FC19DD" w:rsidRPr="008E2551" w:rsidRDefault="00FC19DD" w:rsidP="00FC19DD">
      <w:pPr>
        <w:shd w:val="clear" w:color="auto" w:fill="FFFFFF"/>
        <w:ind w:firstLine="708"/>
      </w:pPr>
    </w:p>
    <w:p w:rsidR="00122A6B" w:rsidRPr="008E2551" w:rsidRDefault="00122A6B" w:rsidP="006F5F29">
      <w:pPr>
        <w:spacing w:line="360" w:lineRule="auto"/>
        <w:rPr>
          <w:rFonts w:eastAsia="Times New Roman" w:cs="Times New Roman"/>
          <w:color w:val="000000"/>
          <w:lang w:eastAsia="uk-UA"/>
        </w:rPr>
      </w:pPr>
    </w:p>
    <w:p w:rsidR="008E2551" w:rsidRPr="008E2551" w:rsidRDefault="008E2551" w:rsidP="008E2551">
      <w:pPr>
        <w:pStyle w:val="Style15"/>
        <w:tabs>
          <w:tab w:val="left" w:leader="underscore" w:pos="9768"/>
        </w:tabs>
        <w:jc w:val="center"/>
        <w:rPr>
          <w:b/>
          <w:bCs/>
        </w:rPr>
      </w:pPr>
    </w:p>
    <w:p w:rsidR="008E2551" w:rsidRPr="008E2551" w:rsidRDefault="008E2551" w:rsidP="008E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</w:pPr>
      <w:r w:rsidRPr="008E2551">
        <w:rPr>
          <w:bCs/>
        </w:rPr>
        <w:t>Рабочая п</w:t>
      </w:r>
      <w:r w:rsidRPr="008E2551">
        <w:t xml:space="preserve">рограмма разработана в соответствии с </w:t>
      </w:r>
      <w:proofErr w:type="gramStart"/>
      <w:r w:rsidRPr="008E2551">
        <w:t>ФГОС  СПО</w:t>
      </w:r>
      <w:proofErr w:type="gramEnd"/>
      <w:r w:rsidRPr="008E2551">
        <w:t xml:space="preserve"> по специальности 54.02.01 Дизайн (по отраслям) утвержден приказом  Министерс</w:t>
      </w:r>
      <w:r w:rsidR="00287965">
        <w:t>тва образования и науки РФ от 5.</w:t>
      </w:r>
      <w:r w:rsidRPr="008E2551">
        <w:t>0</w:t>
      </w:r>
      <w:r w:rsidR="00287965">
        <w:t>5.2022 г. №308</w:t>
      </w:r>
    </w:p>
    <w:p w:rsidR="008E2551" w:rsidRPr="008E2551" w:rsidRDefault="008E2551" w:rsidP="008E2551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E2551" w:rsidRPr="008E2551" w:rsidRDefault="008E2551" w:rsidP="008E2551">
      <w:pPr>
        <w:tabs>
          <w:tab w:val="left" w:pos="0"/>
        </w:tabs>
      </w:pPr>
      <w:r w:rsidRPr="008E2551">
        <w:t xml:space="preserve">Рассмотрено на заседании цикловой комиссии: </w:t>
      </w:r>
    </w:p>
    <w:p w:rsidR="008E2551" w:rsidRPr="008E2551" w:rsidRDefault="008E2551" w:rsidP="008E2551">
      <w:pPr>
        <w:jc w:val="both"/>
      </w:pPr>
      <w:r w:rsidRPr="008E2551">
        <w:t xml:space="preserve">Протокол № </w:t>
      </w:r>
      <w:r w:rsidR="00287965">
        <w:t>1</w:t>
      </w:r>
      <w:r w:rsidRPr="008E2551">
        <w:t xml:space="preserve"> от «</w:t>
      </w:r>
      <w:r w:rsidR="00287965">
        <w:t xml:space="preserve">31» августа 2023 </w:t>
      </w:r>
      <w:r w:rsidRPr="008E2551">
        <w:t>г.</w:t>
      </w:r>
    </w:p>
    <w:p w:rsidR="008E2551" w:rsidRDefault="008E2551" w:rsidP="008E2551">
      <w:r w:rsidRPr="008E2551">
        <w:t>Председатель цикловой комиссии ________________</w:t>
      </w:r>
      <w:r w:rsidR="00287965">
        <w:t xml:space="preserve"> Е.С. Акав </w:t>
      </w:r>
    </w:p>
    <w:p w:rsidR="002C1BF2" w:rsidRDefault="002C1BF2" w:rsidP="008E2551"/>
    <w:p w:rsidR="002C1BF2" w:rsidRPr="008E2551" w:rsidRDefault="002C1BF2" w:rsidP="008E2551">
      <w:pPr>
        <w:rPr>
          <w:rFonts w:eastAsia="Calibri"/>
        </w:rPr>
      </w:pPr>
      <w:r>
        <w:t xml:space="preserve">Автор-составить А.В. Королев, преподаватель высшей категории </w:t>
      </w:r>
    </w:p>
    <w:p w:rsidR="00287965" w:rsidRDefault="00287965">
      <w:pPr>
        <w:widowControl/>
        <w:suppressAutoHyphens w:val="0"/>
        <w:rPr>
          <w:rFonts w:eastAsia="Times New Roman" w:cs="Times New Roman"/>
          <w:b/>
          <w:bCs/>
          <w:caps/>
          <w:color w:val="000000"/>
        </w:rPr>
      </w:pPr>
      <w:r>
        <w:rPr>
          <w:rFonts w:eastAsia="Times New Roman" w:cs="Times New Roman"/>
          <w:b/>
          <w:bCs/>
          <w:caps/>
          <w:color w:val="000000"/>
        </w:rPr>
        <w:br w:type="page"/>
      </w:r>
      <w:bookmarkStart w:id="0" w:name="_GoBack"/>
      <w:bookmarkEnd w:id="0"/>
    </w:p>
    <w:p w:rsidR="00DC18A6" w:rsidRPr="008E2551" w:rsidRDefault="00DC18A6" w:rsidP="00DC18A6">
      <w:pPr>
        <w:shd w:val="clear" w:color="auto" w:fill="FFFFFF"/>
        <w:jc w:val="center"/>
        <w:rPr>
          <w:rFonts w:cs="Times New Roman"/>
          <w:b/>
          <w:bCs/>
          <w:caps/>
          <w:color w:val="000000"/>
        </w:rPr>
      </w:pPr>
      <w:r w:rsidRPr="008E2551">
        <w:rPr>
          <w:rFonts w:cs="Times New Roman"/>
          <w:b/>
          <w:bCs/>
          <w:caps/>
          <w:color w:val="000000"/>
        </w:rPr>
        <w:lastRenderedPageBreak/>
        <w:t>ПОЯСНИТЕЛЬНАЯ ЗАПИСКА</w:t>
      </w:r>
    </w:p>
    <w:p w:rsidR="00DC18A6" w:rsidRPr="008E2551" w:rsidRDefault="00DC18A6" w:rsidP="007825AA">
      <w:pPr>
        <w:autoSpaceDE w:val="0"/>
        <w:spacing w:line="200" w:lineRule="atLeast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91724B" w:rsidRPr="008E2551" w:rsidRDefault="00A92DC8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Практика студентов является </w:t>
      </w:r>
      <w:r w:rsidR="00F86573" w:rsidRPr="008E2551">
        <w:rPr>
          <w:rFonts w:eastAsia="Times New Roman" w:cs="Times New Roman"/>
        </w:rPr>
        <w:t>обязательным разделом</w:t>
      </w:r>
      <w:r w:rsidRPr="008E2551">
        <w:rPr>
          <w:rFonts w:eastAsia="Times New Roman" w:cs="Times New Roman"/>
        </w:rPr>
        <w:t xml:space="preserve"> программы</w:t>
      </w:r>
      <w:r w:rsidR="00FC19DD" w:rsidRPr="008E2551">
        <w:rPr>
          <w:rFonts w:eastAsia="Times New Roman" w:cs="Times New Roman"/>
        </w:rPr>
        <w:t xml:space="preserve"> подготовки специалистов</w:t>
      </w:r>
      <w:r w:rsidRPr="008E2551">
        <w:rPr>
          <w:rFonts w:eastAsia="Times New Roman" w:cs="Times New Roman"/>
        </w:rPr>
        <w:t xml:space="preserve"> среднего </w:t>
      </w:r>
      <w:r w:rsidR="00FC19DD" w:rsidRPr="008E2551">
        <w:rPr>
          <w:rFonts w:eastAsia="Times New Roman" w:cs="Times New Roman"/>
        </w:rPr>
        <w:t>звена</w:t>
      </w:r>
      <w:r w:rsidRPr="008E2551">
        <w:rPr>
          <w:rFonts w:eastAsia="Times New Roman" w:cs="Times New Roman"/>
        </w:rPr>
        <w:t>. Объемы практики определяются соответствующим федеральным государственным</w:t>
      </w:r>
      <w:r w:rsidR="00F86573" w:rsidRPr="008E2551">
        <w:rPr>
          <w:rFonts w:eastAsia="Times New Roman" w:cs="Times New Roman"/>
        </w:rPr>
        <w:t xml:space="preserve"> образовательным</w:t>
      </w:r>
      <w:r w:rsidRPr="008E2551">
        <w:rPr>
          <w:rFonts w:eastAsia="Times New Roman" w:cs="Times New Roman"/>
        </w:rPr>
        <w:t xml:space="preserve"> стандарт</w:t>
      </w:r>
      <w:r w:rsidR="00F86573" w:rsidRPr="008E2551">
        <w:rPr>
          <w:rFonts w:eastAsia="Times New Roman" w:cs="Times New Roman"/>
        </w:rPr>
        <w:t>ом</w:t>
      </w:r>
      <w:r w:rsidRPr="008E2551">
        <w:rPr>
          <w:rFonts w:eastAsia="Times New Roman" w:cs="Times New Roman"/>
        </w:rPr>
        <w:t xml:space="preserve"> по специальност</w:t>
      </w:r>
      <w:r w:rsidR="00F86573" w:rsidRPr="008E2551">
        <w:rPr>
          <w:rFonts w:eastAsia="Times New Roman" w:cs="Times New Roman"/>
        </w:rPr>
        <w:t>и</w:t>
      </w:r>
      <w:r w:rsidRPr="008E2551">
        <w:rPr>
          <w:rFonts w:eastAsia="Times New Roman" w:cs="Times New Roman"/>
        </w:rPr>
        <w:t xml:space="preserve"> среднего профессионального образования (далее ФГОС СПО)</w:t>
      </w:r>
      <w:r w:rsidR="003F6EFD" w:rsidRPr="008E2551">
        <w:rPr>
          <w:rFonts w:eastAsia="Times New Roman" w:cs="Times New Roman"/>
          <w:lang w:eastAsia="ru-RU"/>
        </w:rPr>
        <w:t>54.02.01. Дизайн (по отраслям)</w:t>
      </w:r>
      <w:r w:rsidRPr="008E2551">
        <w:rPr>
          <w:rFonts w:eastAsia="Times New Roman" w:cs="Times New Roman"/>
        </w:rPr>
        <w:t>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  <w:b/>
        </w:rPr>
        <w:t>Преддипломная практика</w:t>
      </w:r>
      <w:r w:rsidRPr="008E2551">
        <w:rPr>
          <w:rFonts w:eastAsia="Times New Roman" w:cs="Times New Roman"/>
        </w:rPr>
        <w:t xml:space="preserve">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(дипломной работы) в организациях различных организационно- правовых форм (далее - организация).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Преддипломная практика проводится непрерывно после освоения учебной практики и практики по профилю специальности в течение 3 недель. 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Основная цель преддипломной практики – закрепление и углубление теоретических знаний, полученных студентами при изучении предметов по специальности, дальнейшее совершенствование навыков практической работы, сбор материалов для выполнения дипломной работы.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Базами преддипломной практик являются проектные организации, рекламные агентства, мебельные салоны, книжные издательства и т.д.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Практика осуществляется на основе договоров между колледжем и организацией.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Во время преддипломной практики студенты зачисляются на вакантные должности, если работа соответствует требованиям программы преддипломной практики.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Организацию и руководство преддипломной практикой осуществляют руководители практики от образовательного учреждения и от организации.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Отчетную документацию составляют: дневник, отчет, характеристика с места прохождения практики с указанием предварительной оценки руководителя практики от организации, дизайн-проект.</w:t>
      </w:r>
    </w:p>
    <w:p w:rsidR="00DC18A6" w:rsidRPr="008E2551" w:rsidRDefault="00DC18A6" w:rsidP="00DC18A6">
      <w:pPr>
        <w:pStyle w:val="Default"/>
        <w:ind w:firstLine="717"/>
        <w:jc w:val="both"/>
      </w:pPr>
      <w:r w:rsidRPr="008E2551">
        <w:t>Рабочая программа практики обеспечивает последовательность овладения студентами системой профессиональных умений и навыков, целостной профессиональной деятельностью и  закреплением    знаний  по избранной специальности, основных практических умений и навыков по соответствующей специальности.</w:t>
      </w:r>
    </w:p>
    <w:p w:rsidR="00DC18A6" w:rsidRPr="008E2551" w:rsidRDefault="00DC18A6" w:rsidP="00DC18A6">
      <w:pPr>
        <w:pStyle w:val="Default"/>
        <w:ind w:firstLine="717"/>
        <w:jc w:val="both"/>
      </w:pPr>
      <w:r w:rsidRPr="008E2551">
        <w:t xml:space="preserve">Преддипломная практика - это заключительный вид практической индивидуальной деятельности студентов по отработке должностных, функциональных обязанностей, приобретенных навыков и умений профессиональной деятельности и в соответствии с профессиональными интересами, подготовка материала для написания выпускной квалификационной работы. </w:t>
      </w:r>
    </w:p>
    <w:p w:rsidR="00F86573" w:rsidRPr="008E2551" w:rsidRDefault="00F86573" w:rsidP="00DC18A6">
      <w:pPr>
        <w:spacing w:line="200" w:lineRule="atLeast"/>
        <w:ind w:firstLine="730"/>
        <w:jc w:val="both"/>
        <w:rPr>
          <w:rFonts w:eastAsia="Times New Roman" w:cs="Times New Roman"/>
          <w:b/>
          <w:bCs/>
          <w:caps/>
        </w:rPr>
      </w:pPr>
    </w:p>
    <w:p w:rsidR="00227E4D" w:rsidRPr="008E2551" w:rsidRDefault="00A92DC8" w:rsidP="00BB33FD">
      <w:pPr>
        <w:pStyle w:val="a8"/>
        <w:numPr>
          <w:ilvl w:val="0"/>
          <w:numId w:val="2"/>
        </w:numPr>
        <w:spacing w:after="0" w:line="200" w:lineRule="atLeast"/>
        <w:ind w:left="284" w:hanging="284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8E2551">
        <w:rPr>
          <w:rFonts w:ascii="Times New Roman" w:hAnsi="Times New Roman"/>
          <w:b/>
          <w:bCs/>
          <w:sz w:val="24"/>
          <w:szCs w:val="24"/>
        </w:rPr>
        <w:t xml:space="preserve">ПАСПОРТ ПРОГРАММЫ </w:t>
      </w:r>
      <w:r w:rsidR="00750CAA" w:rsidRPr="008E2551">
        <w:rPr>
          <w:rFonts w:ascii="Times New Roman" w:hAnsi="Times New Roman"/>
          <w:b/>
          <w:bCs/>
          <w:caps/>
          <w:sz w:val="24"/>
          <w:szCs w:val="24"/>
        </w:rPr>
        <w:t>преддипломной практики</w:t>
      </w:r>
    </w:p>
    <w:p w:rsidR="004E3FFA" w:rsidRPr="008E2551" w:rsidRDefault="00A92DC8" w:rsidP="00BB33FD">
      <w:pPr>
        <w:pStyle w:val="18"/>
        <w:numPr>
          <w:ilvl w:val="1"/>
          <w:numId w:val="3"/>
        </w:numPr>
        <w:spacing w:before="72" w:after="240" w:line="200" w:lineRule="atLeast"/>
        <w:ind w:left="0" w:right="-1" w:firstLine="851"/>
        <w:rPr>
          <w:rFonts w:eastAsia="Times New Roman" w:cs="Times New Roman"/>
          <w:b/>
        </w:rPr>
      </w:pPr>
      <w:r w:rsidRPr="008E2551">
        <w:rPr>
          <w:rFonts w:cs="Times New Roman"/>
          <w:b/>
          <w:bCs/>
        </w:rPr>
        <w:t xml:space="preserve">Место </w:t>
      </w:r>
      <w:r w:rsidR="00750CAA" w:rsidRPr="008E2551">
        <w:rPr>
          <w:rFonts w:cs="Times New Roman"/>
          <w:b/>
          <w:bCs/>
        </w:rPr>
        <w:t>преддипломной практики</w:t>
      </w:r>
      <w:r w:rsidRPr="008E2551">
        <w:rPr>
          <w:rFonts w:cs="Times New Roman"/>
          <w:b/>
          <w:bCs/>
        </w:rPr>
        <w:t xml:space="preserve"> в структуре основной профессиональной образовательной программы</w:t>
      </w:r>
    </w:p>
    <w:p w:rsidR="00DC18A6" w:rsidRPr="008E2551" w:rsidRDefault="004E3FFA" w:rsidP="00DC18A6">
      <w:pPr>
        <w:ind w:firstLine="709"/>
        <w:jc w:val="both"/>
      </w:pPr>
      <w:r w:rsidRPr="008E2551">
        <w:rPr>
          <w:rFonts w:eastAsia="Times New Roman" w:cs="Times New Roman"/>
        </w:rPr>
        <w:t xml:space="preserve">Программа </w:t>
      </w:r>
      <w:r w:rsidR="00983721" w:rsidRPr="008E2551">
        <w:rPr>
          <w:rFonts w:cs="Times New Roman"/>
          <w:bCs/>
        </w:rPr>
        <w:t>преддипломной практики</w:t>
      </w:r>
      <w:r w:rsidR="00287965">
        <w:rPr>
          <w:rFonts w:cs="Times New Roman"/>
          <w:bCs/>
        </w:rPr>
        <w:t xml:space="preserve"> </w:t>
      </w:r>
      <w:r w:rsidRPr="008E2551">
        <w:rPr>
          <w:rFonts w:eastAsia="Times New Roman" w:cs="Times New Roman"/>
        </w:rPr>
        <w:t>является частью программы</w:t>
      </w:r>
      <w:r w:rsidR="00DC18A6" w:rsidRPr="008E2551">
        <w:rPr>
          <w:rFonts w:eastAsia="Times New Roman" w:cs="Times New Roman"/>
        </w:rPr>
        <w:t xml:space="preserve"> подготовки специалистов среднего звена </w:t>
      </w:r>
      <w:r w:rsidRPr="008E2551">
        <w:rPr>
          <w:rFonts w:eastAsia="Times New Roman" w:cs="Times New Roman"/>
        </w:rPr>
        <w:t>в соответствии</w:t>
      </w:r>
      <w:r w:rsidR="00287965">
        <w:rPr>
          <w:rFonts w:eastAsia="Times New Roman" w:cs="Times New Roman"/>
        </w:rPr>
        <w:t xml:space="preserve"> </w:t>
      </w:r>
      <w:r w:rsidRPr="008E2551">
        <w:rPr>
          <w:rFonts w:eastAsia="Times New Roman" w:cs="Times New Roman"/>
        </w:rPr>
        <w:t>с ФГОС по специальности СПО 54.02.01 Дизайн (по</w:t>
      </w:r>
      <w:r w:rsidR="00287965">
        <w:rPr>
          <w:rFonts w:eastAsia="Times New Roman" w:cs="Times New Roman"/>
        </w:rPr>
        <w:t xml:space="preserve"> </w:t>
      </w:r>
      <w:r w:rsidRPr="008E2551">
        <w:rPr>
          <w:rFonts w:eastAsia="Times New Roman" w:cs="Times New Roman"/>
        </w:rPr>
        <w:t>отраслям)</w:t>
      </w:r>
      <w:r w:rsidR="00287965">
        <w:rPr>
          <w:rFonts w:eastAsia="Times New Roman" w:cs="Times New Roman"/>
        </w:rPr>
        <w:t xml:space="preserve"> </w:t>
      </w:r>
      <w:r w:rsidR="00C81EAD" w:rsidRPr="008E2551">
        <w:t>в части освоения основных вида</w:t>
      </w:r>
      <w:r w:rsidR="00DC18A6" w:rsidRPr="008E2551">
        <w:t xml:space="preserve"> профессиональной деятельности: </w:t>
      </w:r>
    </w:p>
    <w:p w:rsidR="004E3FFA" w:rsidRPr="008E2551" w:rsidRDefault="00817D2F" w:rsidP="00DC18A6">
      <w:pPr>
        <w:spacing w:line="276" w:lineRule="auto"/>
        <w:ind w:firstLine="709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ПМ.01 </w:t>
      </w:r>
      <w:r w:rsidR="00434171" w:rsidRPr="008E2551">
        <w:rPr>
          <w:rFonts w:eastAsia="Times New Roman" w:cs="Times New Roman"/>
        </w:rPr>
        <w:t>Творческая художественно-проектная деятельность.</w:t>
      </w:r>
    </w:p>
    <w:p w:rsidR="00817D2F" w:rsidRPr="008E2551" w:rsidRDefault="00817D2F" w:rsidP="00817D2F">
      <w:pPr>
        <w:pStyle w:val="Default"/>
        <w:ind w:firstLine="709"/>
        <w:jc w:val="both"/>
      </w:pPr>
      <w:r w:rsidRPr="008E2551">
        <w:t xml:space="preserve">Преддипломная практика направлена на углубление студентом профессионального опыта, развитие общих и профессиональных компетенций, проверку его готовности к самостоятельной трудовой деятельности, а так же на подготовку к выполнению выпускной квалификационной работы в организациях различных организационно-правовых форм собственности. </w:t>
      </w:r>
    </w:p>
    <w:p w:rsidR="00817D2F" w:rsidRPr="008E2551" w:rsidRDefault="00817D2F" w:rsidP="00817D2F">
      <w:pPr>
        <w:pStyle w:val="Default"/>
        <w:ind w:firstLine="709"/>
        <w:jc w:val="both"/>
      </w:pPr>
      <w:r w:rsidRPr="008E2551">
        <w:lastRenderedPageBreak/>
        <w:t>Преддипломная практика проводится непрерывно в течение 4 недель в 8 семестре.</w:t>
      </w:r>
      <w:r w:rsidR="00287965">
        <w:t xml:space="preserve"> </w:t>
      </w:r>
      <w:r w:rsidRPr="008E2551">
        <w:t xml:space="preserve">Содержание практики определяется требованиями к результатам обучения по всем профессиональным модулям. </w:t>
      </w:r>
    </w:p>
    <w:p w:rsidR="005004C8" w:rsidRPr="008E2551" w:rsidRDefault="005004C8" w:rsidP="00983721">
      <w:pPr>
        <w:spacing w:line="200" w:lineRule="atLeast"/>
        <w:ind w:firstLine="709"/>
        <w:rPr>
          <w:rFonts w:eastAsia="Times New Roman" w:cs="Times New Roman"/>
        </w:rPr>
      </w:pPr>
    </w:p>
    <w:p w:rsidR="00A378BB" w:rsidRPr="008E2551" w:rsidRDefault="00A378BB" w:rsidP="00817D2F">
      <w:pPr>
        <w:pStyle w:val="18"/>
        <w:numPr>
          <w:ilvl w:val="1"/>
          <w:numId w:val="3"/>
        </w:numPr>
        <w:spacing w:before="72" w:after="240" w:line="200" w:lineRule="atLeast"/>
        <w:ind w:left="0" w:right="-1" w:firstLine="0"/>
        <w:jc w:val="center"/>
        <w:rPr>
          <w:rFonts w:eastAsia="Times New Roman" w:cs="Times New Roman"/>
          <w:b/>
          <w:lang w:val="en-US"/>
        </w:rPr>
      </w:pPr>
      <w:r w:rsidRPr="008E2551">
        <w:rPr>
          <w:rFonts w:eastAsia="Times New Roman" w:cs="Times New Roman"/>
          <w:b/>
          <w:bCs/>
          <w:spacing w:val="-2"/>
          <w:lang w:val="en-US"/>
        </w:rPr>
        <w:t>Ц</w:t>
      </w:r>
      <w:r w:rsidR="00817D2F" w:rsidRPr="008E2551">
        <w:rPr>
          <w:rFonts w:eastAsia="Times New Roman" w:cs="Times New Roman"/>
          <w:b/>
          <w:bCs/>
          <w:spacing w:val="-2"/>
        </w:rPr>
        <w:t>е</w:t>
      </w:r>
      <w:r w:rsidRPr="008E2551">
        <w:rPr>
          <w:rFonts w:eastAsia="Times New Roman" w:cs="Times New Roman"/>
          <w:b/>
          <w:bCs/>
          <w:spacing w:val="-2"/>
          <w:lang w:val="en-US"/>
        </w:rPr>
        <w:t>л</w:t>
      </w:r>
      <w:r w:rsidR="00817D2F" w:rsidRPr="008E2551">
        <w:rPr>
          <w:rFonts w:eastAsia="Times New Roman" w:cs="Times New Roman"/>
          <w:b/>
          <w:bCs/>
          <w:spacing w:val="-2"/>
        </w:rPr>
        <w:t>и</w:t>
      </w:r>
      <w:r w:rsidR="00287965">
        <w:rPr>
          <w:rFonts w:eastAsia="Times New Roman" w:cs="Times New Roman"/>
          <w:b/>
          <w:bCs/>
          <w:spacing w:val="-2"/>
        </w:rPr>
        <w:t xml:space="preserve"> </w:t>
      </w:r>
      <w:r w:rsidR="00817D2F" w:rsidRPr="008E2551">
        <w:rPr>
          <w:rFonts w:cs="Times New Roman"/>
          <w:b/>
          <w:bCs/>
        </w:rPr>
        <w:t xml:space="preserve">преддипломной </w:t>
      </w:r>
      <w:r w:rsidR="00983721" w:rsidRPr="008E2551">
        <w:rPr>
          <w:rFonts w:cs="Times New Roman"/>
          <w:b/>
          <w:bCs/>
        </w:rPr>
        <w:t xml:space="preserve"> практики</w:t>
      </w:r>
    </w:p>
    <w:p w:rsidR="005004C8" w:rsidRPr="008E2551" w:rsidRDefault="005004C8" w:rsidP="00DC18A6">
      <w:pPr>
        <w:pStyle w:val="a3"/>
        <w:spacing w:after="0" w:line="276" w:lineRule="auto"/>
        <w:ind w:right="112" w:firstLine="851"/>
        <w:jc w:val="both"/>
      </w:pPr>
      <w:r w:rsidRPr="008E2551">
        <w:t>Пр</w:t>
      </w:r>
      <w:r w:rsidRPr="008E2551">
        <w:rPr>
          <w:spacing w:val="-2"/>
        </w:rPr>
        <w:t>е</w:t>
      </w:r>
      <w:r w:rsidRPr="008E2551">
        <w:t>дд</w:t>
      </w:r>
      <w:r w:rsidRPr="008E2551">
        <w:rPr>
          <w:spacing w:val="1"/>
        </w:rPr>
        <w:t>и</w:t>
      </w:r>
      <w:r w:rsidRPr="008E2551">
        <w:t>пломн</w:t>
      </w:r>
      <w:r w:rsidRPr="008E2551">
        <w:rPr>
          <w:spacing w:val="-1"/>
        </w:rPr>
        <w:t>а</w:t>
      </w:r>
      <w:r w:rsidRPr="008E2551">
        <w:t>я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2"/>
        </w:rPr>
        <w:t>ти</w:t>
      </w:r>
      <w:r w:rsidRPr="008E2551">
        <w:t>ка</w:t>
      </w:r>
      <w:r w:rsidR="00287965">
        <w:t xml:space="preserve"> </w:t>
      </w:r>
      <w:r w:rsidRPr="008E2551">
        <w:t>явля</w:t>
      </w:r>
      <w:r w:rsidRPr="008E2551">
        <w:rPr>
          <w:spacing w:val="-2"/>
        </w:rPr>
        <w:t>е</w:t>
      </w:r>
      <w:r w:rsidRPr="008E2551">
        <w:t>т</w:t>
      </w:r>
      <w:r w:rsidRPr="008E2551">
        <w:rPr>
          <w:spacing w:val="-1"/>
        </w:rPr>
        <w:t>с</w:t>
      </w:r>
      <w:r w:rsidRPr="008E2551">
        <w:t>я з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2"/>
        </w:rPr>
        <w:t>е</w:t>
      </w:r>
      <w:r w:rsidRPr="008E2551">
        <w:t>р</w:t>
      </w:r>
      <w:r w:rsidRPr="008E2551">
        <w:rPr>
          <w:spacing w:val="2"/>
        </w:rPr>
        <w:t>ш</w:t>
      </w:r>
      <w:r w:rsidRPr="008E2551">
        <w:rPr>
          <w:spacing w:val="-1"/>
        </w:rPr>
        <w:t>а</w:t>
      </w:r>
      <w:r w:rsidRPr="008E2551">
        <w:t>ющим</w:t>
      </w:r>
      <w:r w:rsidR="00287965">
        <w:t xml:space="preserve"> </w:t>
      </w:r>
      <w:r w:rsidRPr="008E2551">
        <w:t>эт</w:t>
      </w:r>
      <w:r w:rsidRPr="008E2551">
        <w:rPr>
          <w:spacing w:val="-1"/>
        </w:rPr>
        <w:t>а</w:t>
      </w:r>
      <w:r w:rsidRPr="008E2551">
        <w:t>пом</w:t>
      </w:r>
      <w:r w:rsidR="00287965">
        <w:t xml:space="preserve"> </w:t>
      </w:r>
      <w:r w:rsidRPr="008E2551">
        <w:t>подготов</w:t>
      </w:r>
      <w:r w:rsidRPr="008E2551">
        <w:rPr>
          <w:spacing w:val="-2"/>
        </w:rPr>
        <w:t>к</w:t>
      </w:r>
      <w:r w:rsidRPr="008E2551">
        <w:t>и</w:t>
      </w:r>
      <w:r w:rsidR="00287965">
        <w:t xml:space="preserve"> </w:t>
      </w:r>
      <w:r w:rsidRPr="008E2551">
        <w:t>д</w:t>
      </w:r>
      <w:r w:rsidRPr="008E2551">
        <w:rPr>
          <w:spacing w:val="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е</w:t>
      </w:r>
      <w:r w:rsidRPr="008E2551">
        <w:t>ра</w:t>
      </w:r>
      <w:r w:rsidR="00287965">
        <w:t xml:space="preserve"> </w:t>
      </w:r>
      <w:r w:rsidRPr="008E2551">
        <w:t>и проводит</w:t>
      </w:r>
      <w:r w:rsidRPr="008E2551">
        <w:rPr>
          <w:spacing w:val="-4"/>
        </w:rPr>
        <w:t>с</w:t>
      </w:r>
      <w:r w:rsidRPr="008E2551">
        <w:t>я по</w:t>
      </w:r>
      <w:r w:rsidRPr="008E2551">
        <w:rPr>
          <w:spacing w:val="-1"/>
        </w:rPr>
        <w:t>с</w:t>
      </w:r>
      <w:r w:rsidRPr="008E2551">
        <w:t>ле</w:t>
      </w:r>
      <w:r w:rsidR="00287965">
        <w:t xml:space="preserve"> </w:t>
      </w:r>
      <w:r w:rsidRPr="008E2551">
        <w:t>окон</w:t>
      </w:r>
      <w:r w:rsidRPr="008E2551">
        <w:rPr>
          <w:spacing w:val="-1"/>
        </w:rPr>
        <w:t>ча</w:t>
      </w:r>
      <w:r w:rsidRPr="008E2551">
        <w:t>ния п</w:t>
      </w:r>
      <w:r w:rsidRPr="008E2551">
        <w:rPr>
          <w:spacing w:val="-3"/>
        </w:rPr>
        <w:t>о</w:t>
      </w:r>
      <w:r w:rsidRPr="008E2551">
        <w:t>л</w:t>
      </w:r>
      <w:r w:rsidRPr="008E2551">
        <w:rPr>
          <w:spacing w:val="1"/>
        </w:rPr>
        <w:t>н</w:t>
      </w:r>
      <w:r w:rsidRPr="008E2551">
        <w:rPr>
          <w:spacing w:val="-3"/>
        </w:rPr>
        <w:t>о</w:t>
      </w:r>
      <w:r w:rsidRPr="008E2551">
        <w:t xml:space="preserve">го </w:t>
      </w:r>
      <w:r w:rsidRPr="008E2551">
        <w:rPr>
          <w:spacing w:val="3"/>
        </w:rPr>
        <w:t>к</w:t>
      </w:r>
      <w:r w:rsidRPr="008E2551">
        <w:rPr>
          <w:spacing w:val="-5"/>
        </w:rPr>
        <w:t>у</w:t>
      </w:r>
      <w:r w:rsidRPr="008E2551">
        <w:t>р</w:t>
      </w:r>
      <w:r w:rsidRPr="008E2551">
        <w:rPr>
          <w:spacing w:val="-1"/>
        </w:rPr>
        <w:t>с</w:t>
      </w:r>
      <w:r w:rsidRPr="008E2551">
        <w:t>а</w:t>
      </w:r>
      <w:r w:rsidR="00287965">
        <w:t xml:space="preserve"> </w:t>
      </w:r>
      <w:r w:rsidRPr="008E2551">
        <w:t>о</w:t>
      </w:r>
      <w:r w:rsidRPr="008E2551">
        <w:rPr>
          <w:spacing w:val="4"/>
        </w:rPr>
        <w:t>б</w:t>
      </w:r>
      <w:r w:rsidRPr="008E2551">
        <w:rPr>
          <w:spacing w:val="-5"/>
        </w:rPr>
        <w:t>у</w:t>
      </w:r>
      <w:r w:rsidRPr="008E2551">
        <w:rPr>
          <w:spacing w:val="1"/>
        </w:rPr>
        <w:t>ч</w:t>
      </w:r>
      <w:r w:rsidRPr="008E2551">
        <w:rPr>
          <w:spacing w:val="-1"/>
        </w:rPr>
        <w:t>е</w:t>
      </w:r>
      <w:r w:rsidRPr="008E2551">
        <w:t>ния.</w:t>
      </w:r>
    </w:p>
    <w:p w:rsidR="005004C8" w:rsidRPr="008E2551" w:rsidRDefault="005004C8" w:rsidP="00DC18A6">
      <w:pPr>
        <w:pStyle w:val="a3"/>
        <w:spacing w:after="0" w:line="276" w:lineRule="auto"/>
        <w:ind w:right="103" w:firstLine="851"/>
        <w:jc w:val="both"/>
      </w:pPr>
      <w:r w:rsidRPr="008E2551">
        <w:t>О</w:t>
      </w:r>
      <w:r w:rsidRPr="008E2551">
        <w:rPr>
          <w:spacing w:val="-2"/>
        </w:rPr>
        <w:t>с</w:t>
      </w:r>
      <w:r w:rsidRPr="008E2551">
        <w:t>новн</w:t>
      </w:r>
      <w:r w:rsidRPr="008E2551">
        <w:rPr>
          <w:spacing w:val="-1"/>
        </w:rPr>
        <w:t>а</w:t>
      </w:r>
      <w:r w:rsidRPr="008E2551">
        <w:t>я</w:t>
      </w:r>
      <w:r w:rsidR="00287965">
        <w:t xml:space="preserve"> </w:t>
      </w:r>
      <w:r w:rsidRPr="008E2551">
        <w:t>ц</w:t>
      </w:r>
      <w:r w:rsidRPr="008E2551">
        <w:rPr>
          <w:spacing w:val="-1"/>
        </w:rPr>
        <w:t>е</w:t>
      </w:r>
      <w:r w:rsidRPr="008E2551">
        <w:t>ль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е</w:t>
      </w:r>
      <w:r w:rsidRPr="008E2551">
        <w:t>дд</w:t>
      </w:r>
      <w:r w:rsidRPr="008E2551">
        <w:rPr>
          <w:spacing w:val="1"/>
        </w:rPr>
        <w:t>и</w:t>
      </w:r>
      <w:r w:rsidRPr="008E2551">
        <w:t>пломн</w:t>
      </w:r>
      <w:r w:rsidRPr="008E2551">
        <w:rPr>
          <w:spacing w:val="-3"/>
        </w:rPr>
        <w:t>о</w:t>
      </w:r>
      <w:r w:rsidRPr="008E2551">
        <w:t>й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2"/>
        </w:rPr>
        <w:t>т</w:t>
      </w:r>
      <w:r w:rsidRPr="008E2551">
        <w:t>и</w:t>
      </w:r>
      <w:r w:rsidRPr="008E2551">
        <w:rPr>
          <w:spacing w:val="-2"/>
        </w:rPr>
        <w:t>к</w:t>
      </w:r>
      <w:r w:rsidRPr="008E2551">
        <w:t>и</w:t>
      </w:r>
      <w:r w:rsidR="00287965">
        <w:t xml:space="preserve"> </w:t>
      </w:r>
      <w:r w:rsidRPr="008E2551">
        <w:t>–</w:t>
      </w:r>
      <w:r w:rsidR="00287965">
        <w:t xml:space="preserve"> </w:t>
      </w:r>
      <w:r w:rsidRPr="008E2551">
        <w:t>з</w:t>
      </w:r>
      <w:r w:rsidRPr="008E2551">
        <w:rPr>
          <w:spacing w:val="-1"/>
        </w:rPr>
        <w:t>а</w:t>
      </w:r>
      <w:r w:rsidRPr="008E2551">
        <w:t>кр</w:t>
      </w:r>
      <w:r w:rsidRPr="008E2551">
        <w:rPr>
          <w:spacing w:val="-1"/>
        </w:rPr>
        <w:t>е</w:t>
      </w:r>
      <w:r w:rsidRPr="008E2551">
        <w:t>пл</w:t>
      </w:r>
      <w:r w:rsidRPr="008E2551">
        <w:rPr>
          <w:spacing w:val="-1"/>
        </w:rPr>
        <w:t>е</w:t>
      </w:r>
      <w:r w:rsidRPr="008E2551">
        <w:t>ние</w:t>
      </w:r>
      <w:r w:rsidR="00287965">
        <w:t xml:space="preserve"> </w:t>
      </w:r>
      <w:r w:rsidRPr="008E2551">
        <w:t>и</w:t>
      </w:r>
      <w:r w:rsidR="00287965">
        <w:t xml:space="preserve"> </w:t>
      </w:r>
      <w:r w:rsidRPr="008E2551">
        <w:rPr>
          <w:spacing w:val="-5"/>
        </w:rPr>
        <w:t>у</w:t>
      </w:r>
      <w:r w:rsidRPr="008E2551">
        <w:t>г</w:t>
      </w:r>
      <w:r w:rsidRPr="008E2551">
        <w:rPr>
          <w:spacing w:val="2"/>
        </w:rPr>
        <w:t>л</w:t>
      </w:r>
      <w:r w:rsidRPr="008E2551">
        <w:rPr>
          <w:spacing w:val="-5"/>
        </w:rPr>
        <w:t>у</w:t>
      </w:r>
      <w:r w:rsidRPr="008E2551">
        <w:rPr>
          <w:spacing w:val="2"/>
        </w:rPr>
        <w:t>б</w:t>
      </w:r>
      <w:r w:rsidRPr="008E2551">
        <w:t>л</w:t>
      </w:r>
      <w:r w:rsidRPr="008E2551">
        <w:rPr>
          <w:spacing w:val="-1"/>
        </w:rPr>
        <w:t>е</w:t>
      </w:r>
      <w:r w:rsidRPr="008E2551">
        <w:t>ние</w:t>
      </w:r>
      <w:r w:rsidR="00287965">
        <w:t xml:space="preserve"> </w:t>
      </w:r>
      <w:r w:rsidRPr="008E2551">
        <w:t>т</w:t>
      </w:r>
      <w:r w:rsidRPr="008E2551">
        <w:rPr>
          <w:spacing w:val="-1"/>
        </w:rPr>
        <w:t>е</w:t>
      </w:r>
      <w:r w:rsidRPr="008E2551">
        <w:t>ор</w:t>
      </w:r>
      <w:r w:rsidRPr="008E2551">
        <w:rPr>
          <w:spacing w:val="-1"/>
        </w:rPr>
        <w:t>е</w:t>
      </w:r>
      <w:r w:rsidRPr="008E2551">
        <w:t>ти</w:t>
      </w:r>
      <w:r w:rsidRPr="008E2551">
        <w:rPr>
          <w:spacing w:val="-1"/>
        </w:rPr>
        <w:t>ч</w:t>
      </w:r>
      <w:r w:rsidRPr="008E2551">
        <w:rPr>
          <w:spacing w:val="1"/>
        </w:rPr>
        <w:t>е</w:t>
      </w:r>
      <w:r w:rsidRPr="008E2551">
        <w:rPr>
          <w:spacing w:val="-1"/>
        </w:rPr>
        <w:t>с</w:t>
      </w:r>
      <w:r w:rsidRPr="008E2551">
        <w:t>ких зн</w:t>
      </w:r>
      <w:r w:rsidRPr="008E2551">
        <w:rPr>
          <w:spacing w:val="-1"/>
        </w:rPr>
        <w:t>а</w:t>
      </w:r>
      <w:r w:rsidRPr="008E2551">
        <w:rPr>
          <w:spacing w:val="-2"/>
        </w:rPr>
        <w:t>н</w:t>
      </w:r>
      <w:r w:rsidRPr="008E2551">
        <w:t>ий,</w:t>
      </w:r>
      <w:r w:rsidR="00287965">
        <w:t xml:space="preserve"> </w:t>
      </w:r>
      <w:r w:rsidRPr="008E2551">
        <w:t>по</w:t>
      </w:r>
      <w:r w:rsidRPr="008E2551">
        <w:rPr>
          <w:spacing w:val="2"/>
        </w:rPr>
        <w:t>л</w:t>
      </w:r>
      <w:r w:rsidRPr="008E2551">
        <w:rPr>
          <w:spacing w:val="-8"/>
        </w:rPr>
        <w:t>у</w:t>
      </w:r>
      <w:r w:rsidRPr="008E2551">
        <w:rPr>
          <w:spacing w:val="1"/>
        </w:rPr>
        <w:t>ч</w:t>
      </w:r>
      <w:r w:rsidRPr="008E2551">
        <w:rPr>
          <w:spacing w:val="-1"/>
        </w:rPr>
        <w:t>е</w:t>
      </w:r>
      <w:r w:rsidRPr="008E2551">
        <w:t>нных</w:t>
      </w:r>
      <w:r w:rsidR="00287965">
        <w:t xml:space="preserve"> </w:t>
      </w:r>
      <w:r w:rsidRPr="008E2551">
        <w:rPr>
          <w:spacing w:val="-1"/>
        </w:rPr>
        <w:t>с</w:t>
      </w:r>
      <w:r w:rsidRPr="008E2551">
        <w:rPr>
          <w:spacing w:val="2"/>
        </w:rPr>
        <w:t>т</w:t>
      </w:r>
      <w:r w:rsidRPr="008E2551">
        <w:rPr>
          <w:spacing w:val="-5"/>
        </w:rPr>
        <w:t>у</w:t>
      </w:r>
      <w:r w:rsidRPr="008E2551">
        <w:t>д</w:t>
      </w:r>
      <w:r w:rsidRPr="008E2551">
        <w:rPr>
          <w:spacing w:val="-1"/>
        </w:rPr>
        <w:t>е</w:t>
      </w:r>
      <w:r w:rsidRPr="008E2551">
        <w:t>нт</w:t>
      </w:r>
      <w:r w:rsidRPr="008E2551">
        <w:rPr>
          <w:spacing w:val="-1"/>
        </w:rPr>
        <w:t>ам</w:t>
      </w:r>
      <w:r w:rsidRPr="008E2551">
        <w:t>и</w:t>
      </w:r>
      <w:r w:rsidR="00287965">
        <w:t xml:space="preserve"> </w:t>
      </w:r>
      <w:r w:rsidRPr="008E2551">
        <w:t>при</w:t>
      </w:r>
      <w:r w:rsidR="00287965">
        <w:t xml:space="preserve"> </w:t>
      </w:r>
      <w:r w:rsidRPr="008E2551">
        <w:rPr>
          <w:spacing w:val="-2"/>
        </w:rPr>
        <w:t>и</w:t>
      </w:r>
      <w:r w:rsidRPr="008E2551">
        <w:rPr>
          <w:spacing w:val="3"/>
        </w:rPr>
        <w:t>з</w:t>
      </w:r>
      <w:r w:rsidRPr="008E2551">
        <w:rPr>
          <w:spacing w:val="-5"/>
        </w:rPr>
        <w:t>у</w:t>
      </w:r>
      <w:r w:rsidRPr="008E2551">
        <w:rPr>
          <w:spacing w:val="1"/>
        </w:rPr>
        <w:t>ч</w:t>
      </w:r>
      <w:r w:rsidRPr="008E2551">
        <w:rPr>
          <w:spacing w:val="-1"/>
        </w:rPr>
        <w:t>е</w:t>
      </w:r>
      <w:r w:rsidRPr="008E2551">
        <w:t>нии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е</w:t>
      </w:r>
      <w:r w:rsidRPr="008E2551">
        <w:t>дм</w:t>
      </w:r>
      <w:r w:rsidRPr="008E2551">
        <w:rPr>
          <w:spacing w:val="-2"/>
        </w:rPr>
        <w:t>е</w:t>
      </w:r>
      <w:r w:rsidRPr="008E2551">
        <w:t>тов</w:t>
      </w:r>
      <w:r w:rsidR="00287965">
        <w:t xml:space="preserve"> </w:t>
      </w:r>
      <w:r w:rsidRPr="008E2551">
        <w:t>по</w:t>
      </w:r>
      <w:r w:rsidR="00287965">
        <w:t xml:space="preserve"> </w:t>
      </w:r>
      <w:r w:rsidRPr="008E2551">
        <w:rPr>
          <w:spacing w:val="-2"/>
        </w:rPr>
        <w:t>н</w:t>
      </w:r>
      <w:r w:rsidRPr="008E2551">
        <w:rPr>
          <w:spacing w:val="-1"/>
        </w:rPr>
        <w:t>а</w:t>
      </w:r>
      <w:r w:rsidRPr="008E2551">
        <w:t>п</w:t>
      </w:r>
      <w:r w:rsidRPr="008E2551">
        <w:rPr>
          <w:spacing w:val="9"/>
        </w:rPr>
        <w:t>р</w:t>
      </w:r>
      <w:r w:rsidRPr="008E2551">
        <w:rPr>
          <w:spacing w:val="-1"/>
        </w:rPr>
        <w:t>а</w:t>
      </w:r>
      <w:r w:rsidRPr="008E2551">
        <w:t>вл</w:t>
      </w:r>
      <w:r w:rsidRPr="008E2551">
        <w:rPr>
          <w:spacing w:val="-2"/>
        </w:rPr>
        <w:t>е</w:t>
      </w:r>
      <w:r w:rsidRPr="008E2551">
        <w:t>нию</w:t>
      </w:r>
      <w:r w:rsidR="00287965">
        <w:t xml:space="preserve"> </w:t>
      </w:r>
      <w:r w:rsidRPr="008E2551">
        <w:rPr>
          <w:spacing w:val="-8"/>
        </w:rPr>
        <w:t>«</w:t>
      </w:r>
      <w:r w:rsidRPr="008E2551">
        <w:t>Диз</w:t>
      </w:r>
      <w:r w:rsidRPr="008E2551">
        <w:rPr>
          <w:spacing w:val="-1"/>
        </w:rPr>
        <w:t>а</w:t>
      </w:r>
      <w:r w:rsidRPr="008E2551">
        <w:t>й</w:t>
      </w:r>
      <w:r w:rsidRPr="008E2551">
        <w:rPr>
          <w:spacing w:val="5"/>
        </w:rPr>
        <w:t>н</w:t>
      </w:r>
      <w:r w:rsidRPr="008E2551">
        <w:rPr>
          <w:spacing w:val="-5"/>
        </w:rPr>
        <w:t>»</w:t>
      </w:r>
      <w:r w:rsidRPr="008E2551">
        <w:t>, д</w:t>
      </w:r>
      <w:r w:rsidRPr="008E2551">
        <w:rPr>
          <w:spacing w:val="-1"/>
        </w:rPr>
        <w:t>а</w:t>
      </w:r>
      <w:r w:rsidRPr="008E2551">
        <w:t>льн</w:t>
      </w:r>
      <w:r w:rsidRPr="008E2551">
        <w:rPr>
          <w:spacing w:val="-1"/>
        </w:rPr>
        <w:t>е</w:t>
      </w:r>
      <w:r w:rsidRPr="008E2551">
        <w:t>йш</w:t>
      </w:r>
      <w:r w:rsidRPr="008E2551">
        <w:rPr>
          <w:spacing w:val="-1"/>
        </w:rPr>
        <w:t>е</w:t>
      </w:r>
      <w:r w:rsidRPr="008E2551">
        <w:t>е</w:t>
      </w:r>
      <w:r w:rsidRPr="008E2551">
        <w:rPr>
          <w:spacing w:val="-1"/>
        </w:rPr>
        <w:t xml:space="preserve"> с</w:t>
      </w:r>
      <w:r w:rsidRPr="008E2551">
        <w:t>ов</w:t>
      </w:r>
      <w:r w:rsidRPr="008E2551">
        <w:rPr>
          <w:spacing w:val="-2"/>
        </w:rPr>
        <w:t>е</w:t>
      </w:r>
      <w:r w:rsidRPr="008E2551">
        <w:t>рш</w:t>
      </w:r>
      <w:r w:rsidRPr="008E2551">
        <w:rPr>
          <w:spacing w:val="-1"/>
        </w:rPr>
        <w:t>е</w:t>
      </w:r>
      <w:r w:rsidRPr="008E2551">
        <w:t>н</w:t>
      </w:r>
      <w:r w:rsidRPr="008E2551">
        <w:rPr>
          <w:spacing w:val="1"/>
        </w:rPr>
        <w:t>с</w:t>
      </w:r>
      <w:r w:rsidRPr="008E2551">
        <w:t>тво</w:t>
      </w:r>
      <w:r w:rsidRPr="008E2551">
        <w:rPr>
          <w:spacing w:val="-1"/>
        </w:rPr>
        <w:t>ва</w:t>
      </w:r>
      <w:r w:rsidRPr="008E2551">
        <w:t>ние</w:t>
      </w:r>
      <w:r w:rsidR="00287965">
        <w:t xml:space="preserve"> </w:t>
      </w:r>
      <w:r w:rsidRPr="008E2551">
        <w:t>н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1"/>
        </w:rPr>
        <w:t>ы</w:t>
      </w:r>
      <w:r w:rsidRPr="008E2551">
        <w:t>ков пр</w:t>
      </w:r>
      <w:r w:rsidRPr="008E2551">
        <w:rPr>
          <w:spacing w:val="-1"/>
        </w:rPr>
        <w:t>а</w:t>
      </w:r>
      <w:r w:rsidRPr="008E2551">
        <w:t>кти</w:t>
      </w:r>
      <w:r w:rsidRPr="008E2551">
        <w:rPr>
          <w:spacing w:val="-1"/>
        </w:rPr>
        <w:t>чес</w:t>
      </w:r>
      <w:r w:rsidRPr="008E2551">
        <w:t>кой р</w:t>
      </w:r>
      <w:r w:rsidRPr="008E2551">
        <w:rPr>
          <w:spacing w:val="-1"/>
        </w:rPr>
        <w:t>а</w:t>
      </w:r>
      <w:r w:rsidRPr="008E2551">
        <w:t>боты.</w:t>
      </w:r>
    </w:p>
    <w:p w:rsidR="00817D2F" w:rsidRPr="008E2551" w:rsidRDefault="00817D2F" w:rsidP="00817D2F">
      <w:pPr>
        <w:pStyle w:val="Default"/>
        <w:ind w:firstLine="709"/>
        <w:jc w:val="both"/>
      </w:pPr>
      <w:r w:rsidRPr="008E2551">
        <w:t>Целью преддипломной практики является:</w:t>
      </w:r>
    </w:p>
    <w:p w:rsidR="00817D2F" w:rsidRPr="008E2551" w:rsidRDefault="00817D2F" w:rsidP="00817D2F">
      <w:pPr>
        <w:shd w:val="clear" w:color="auto" w:fill="FFFFFF"/>
        <w:ind w:firstLine="709"/>
        <w:jc w:val="both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>- систематизация, обобщение, закрепление и углубление, профессионального опыта, развитие общих и профессиональных компетенций в рамках  профессиональных модулей.</w:t>
      </w:r>
    </w:p>
    <w:p w:rsidR="00817D2F" w:rsidRPr="008E2551" w:rsidRDefault="00817D2F" w:rsidP="00817D2F">
      <w:pPr>
        <w:ind w:firstLine="709"/>
        <w:jc w:val="both"/>
        <w:rPr>
          <w:color w:val="000000"/>
        </w:rPr>
      </w:pPr>
      <w:r w:rsidRPr="008E2551">
        <w:rPr>
          <w:color w:val="000000"/>
        </w:rPr>
        <w:t>- проверка профессиональной готовности будущего специалиста к самостоятельной трудовой деятельности;</w:t>
      </w:r>
    </w:p>
    <w:p w:rsidR="00817D2F" w:rsidRPr="008E2551" w:rsidRDefault="00817D2F" w:rsidP="00817D2F">
      <w:pPr>
        <w:shd w:val="clear" w:color="auto" w:fill="FFFFFF"/>
        <w:ind w:firstLine="709"/>
        <w:jc w:val="both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>- сбор и систематизация материала для выполнения выпускной квалификационной работы</w:t>
      </w:r>
    </w:p>
    <w:p w:rsidR="005004C8" w:rsidRPr="008E2551" w:rsidRDefault="005004C8" w:rsidP="00DC18A6">
      <w:pPr>
        <w:pStyle w:val="a3"/>
        <w:spacing w:before="2" w:after="0" w:line="276" w:lineRule="auto"/>
        <w:ind w:right="106" w:firstLine="851"/>
        <w:jc w:val="both"/>
      </w:pPr>
      <w:r w:rsidRPr="008E2551">
        <w:t>Проф</w:t>
      </w:r>
      <w:r w:rsidRPr="008E2551">
        <w:rPr>
          <w:spacing w:val="-1"/>
        </w:rPr>
        <w:t>есс</w:t>
      </w:r>
      <w:r w:rsidRPr="008E2551">
        <w:t>ион</w:t>
      </w:r>
      <w:r w:rsidRPr="008E2551">
        <w:rPr>
          <w:spacing w:val="-1"/>
        </w:rPr>
        <w:t>а</w:t>
      </w:r>
      <w:r w:rsidRPr="008E2551">
        <w:t>льн</w:t>
      </w:r>
      <w:r w:rsidRPr="008E2551">
        <w:rPr>
          <w:spacing w:val="-1"/>
        </w:rPr>
        <w:t>а</w:t>
      </w:r>
      <w:r w:rsidRPr="008E2551">
        <w:t>я</w:t>
      </w:r>
      <w:r w:rsidR="00287965">
        <w:t xml:space="preserve"> </w:t>
      </w:r>
      <w:r w:rsidRPr="008E2551">
        <w:t>д</w:t>
      </w:r>
      <w:r w:rsidRPr="008E2551">
        <w:rPr>
          <w:spacing w:val="-1"/>
        </w:rPr>
        <w:t>е</w:t>
      </w:r>
      <w:r w:rsidRPr="008E2551">
        <w:t>ят</w:t>
      </w:r>
      <w:r w:rsidRPr="008E2551">
        <w:rPr>
          <w:spacing w:val="-1"/>
        </w:rPr>
        <w:t>е</w:t>
      </w:r>
      <w:r w:rsidRPr="008E2551">
        <w:t>льно</w:t>
      </w:r>
      <w:r w:rsidRPr="008E2551">
        <w:rPr>
          <w:spacing w:val="-1"/>
        </w:rPr>
        <w:t>с</w:t>
      </w:r>
      <w:r w:rsidRPr="008E2551">
        <w:t>ть</w:t>
      </w:r>
      <w:r w:rsidR="00287965">
        <w:t xml:space="preserve"> </w:t>
      </w:r>
      <w:r w:rsidRPr="008E2551">
        <w:rPr>
          <w:spacing w:val="-3"/>
        </w:rPr>
        <w:t>д</w:t>
      </w:r>
      <w:r w:rsidRPr="008E2551">
        <w:t>из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е</w:t>
      </w:r>
      <w:r w:rsidRPr="008E2551">
        <w:t>ров</w:t>
      </w:r>
      <w:r w:rsidR="00287965">
        <w:t xml:space="preserve"> </w:t>
      </w:r>
      <w:r w:rsidRPr="008E2551">
        <w:rPr>
          <w:spacing w:val="-1"/>
        </w:rPr>
        <w:t>с</w:t>
      </w:r>
      <w:r w:rsidRPr="008E2551">
        <w:t>троит</w:t>
      </w:r>
      <w:r w:rsidRPr="008E2551">
        <w:rPr>
          <w:spacing w:val="-1"/>
        </w:rPr>
        <w:t>с</w:t>
      </w:r>
      <w:r w:rsidRPr="008E2551">
        <w:t>я</w:t>
      </w:r>
      <w:r w:rsidR="00287965">
        <w:t xml:space="preserve"> </w:t>
      </w:r>
      <w:r w:rsidRPr="008E2551">
        <w:t>на</w:t>
      </w:r>
      <w:r w:rsidR="00287965">
        <w:t xml:space="preserve"> </w:t>
      </w:r>
      <w:r w:rsidRPr="008E2551">
        <w:t>о</w:t>
      </w:r>
      <w:r w:rsidRPr="008E2551">
        <w:rPr>
          <w:spacing w:val="-1"/>
        </w:rPr>
        <w:t>с</w:t>
      </w:r>
      <w:r w:rsidRPr="008E2551">
        <w:t>нове</w:t>
      </w:r>
      <w:r w:rsidR="00287965">
        <w:t xml:space="preserve"> 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1"/>
        </w:rPr>
        <w:t>и</w:t>
      </w:r>
      <w:r w:rsidRPr="008E2551">
        <w:t>н</w:t>
      </w:r>
      <w:r w:rsidRPr="008E2551">
        <w:rPr>
          <w:spacing w:val="-4"/>
        </w:rPr>
        <w:t>с</w:t>
      </w:r>
      <w:r w:rsidRPr="008E2551">
        <w:t>тва</w:t>
      </w:r>
      <w:r w:rsidR="00287965">
        <w:t xml:space="preserve"> </w:t>
      </w:r>
      <w:r w:rsidRPr="008E2551">
        <w:t>т</w:t>
      </w:r>
      <w:r w:rsidRPr="008E2551">
        <w:rPr>
          <w:spacing w:val="-1"/>
        </w:rPr>
        <w:t>е</w:t>
      </w:r>
      <w:r w:rsidRPr="008E2551">
        <w:t>ории</w:t>
      </w:r>
      <w:r w:rsidR="00287965">
        <w:t xml:space="preserve"> </w:t>
      </w:r>
      <w:r w:rsidRPr="008E2551">
        <w:t>и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2"/>
        </w:rPr>
        <w:t>т</w:t>
      </w:r>
      <w:r w:rsidRPr="008E2551">
        <w:t>и</w:t>
      </w:r>
      <w:r w:rsidRPr="008E2551">
        <w:rPr>
          <w:spacing w:val="-2"/>
        </w:rPr>
        <w:t>к</w:t>
      </w:r>
      <w:r w:rsidRPr="008E2551">
        <w:t>и. Пр</w:t>
      </w:r>
      <w:r w:rsidRPr="008E2551">
        <w:rPr>
          <w:spacing w:val="-2"/>
        </w:rPr>
        <w:t>а</w:t>
      </w:r>
      <w:r w:rsidRPr="008E2551">
        <w:t>ктика</w:t>
      </w:r>
      <w:r w:rsidR="00287965">
        <w:t xml:space="preserve"> </w:t>
      </w:r>
      <w:r w:rsidRPr="008E2551">
        <w:rPr>
          <w:spacing w:val="-1"/>
        </w:rPr>
        <w:t>с</w:t>
      </w:r>
      <w:r w:rsidRPr="008E2551">
        <w:rPr>
          <w:spacing w:val="2"/>
        </w:rPr>
        <w:t>т</w:t>
      </w:r>
      <w:r w:rsidRPr="008E2551">
        <w:rPr>
          <w:spacing w:val="-5"/>
        </w:rPr>
        <w:t>у</w:t>
      </w:r>
      <w:r w:rsidRPr="008E2551">
        <w:t>д</w:t>
      </w:r>
      <w:r w:rsidRPr="008E2551">
        <w:rPr>
          <w:spacing w:val="-1"/>
        </w:rPr>
        <w:t>е</w:t>
      </w:r>
      <w:r w:rsidRPr="008E2551">
        <w:t>нтов</w:t>
      </w:r>
      <w:r w:rsidR="00287965">
        <w:t xml:space="preserve"> </w:t>
      </w:r>
      <w:r w:rsidRPr="008E2551">
        <w:t>д</w:t>
      </w:r>
      <w:r w:rsidRPr="008E2551">
        <w:rPr>
          <w:spacing w:val="1"/>
        </w:rPr>
        <w:t>а</w:t>
      </w:r>
      <w:r w:rsidRPr="008E2551">
        <w:rPr>
          <w:spacing w:val="-1"/>
        </w:rPr>
        <w:t>е</w:t>
      </w:r>
      <w:r w:rsidRPr="008E2551">
        <w:t>т</w:t>
      </w:r>
      <w:r w:rsidR="00287965">
        <w:t xml:space="preserve"> </w:t>
      </w:r>
      <w:r w:rsidRPr="008E2551">
        <w:t>им</w:t>
      </w:r>
      <w:r w:rsidR="00287965">
        <w:t xml:space="preserve"> </w:t>
      </w:r>
      <w:r w:rsidRPr="008E2551">
        <w:t>воз</w:t>
      </w:r>
      <w:r w:rsidRPr="008E2551">
        <w:rPr>
          <w:spacing w:val="-1"/>
        </w:rPr>
        <w:t>м</w:t>
      </w:r>
      <w:r w:rsidRPr="008E2551">
        <w:t>ожно</w:t>
      </w:r>
      <w:r w:rsidRPr="008E2551">
        <w:rPr>
          <w:spacing w:val="-1"/>
        </w:rPr>
        <w:t>с</w:t>
      </w:r>
      <w:r w:rsidRPr="008E2551">
        <w:t>ть</w:t>
      </w:r>
      <w:r w:rsidR="00287965">
        <w:t xml:space="preserve"> </w:t>
      </w:r>
      <w:r w:rsidRPr="008E2551">
        <w:t>при</w:t>
      </w:r>
      <w:r w:rsidRPr="008E2551">
        <w:rPr>
          <w:spacing w:val="-1"/>
        </w:rPr>
        <w:t>ме</w:t>
      </w:r>
      <w:r w:rsidRPr="008E2551">
        <w:t>нить</w:t>
      </w:r>
      <w:r w:rsidR="00287965">
        <w:t xml:space="preserve"> </w:t>
      </w:r>
      <w:r w:rsidRPr="008E2551">
        <w:t>по</w:t>
      </w:r>
      <w:r w:rsidRPr="008E2551">
        <w:rPr>
          <w:spacing w:val="2"/>
        </w:rPr>
        <w:t>л</w:t>
      </w:r>
      <w:r w:rsidRPr="008E2551">
        <w:rPr>
          <w:spacing w:val="-5"/>
        </w:rPr>
        <w:t>у</w:t>
      </w:r>
      <w:r w:rsidRPr="008E2551">
        <w:rPr>
          <w:spacing w:val="-1"/>
        </w:rPr>
        <w:t>че</w:t>
      </w:r>
      <w:r w:rsidRPr="008E2551">
        <w:t>нные</w:t>
      </w:r>
      <w:r w:rsidR="00287965">
        <w:t xml:space="preserve"> </w:t>
      </w:r>
      <w:r w:rsidRPr="008E2551">
        <w:rPr>
          <w:spacing w:val="2"/>
        </w:rPr>
        <w:t>т</w:t>
      </w:r>
      <w:r w:rsidRPr="008E2551">
        <w:rPr>
          <w:spacing w:val="-1"/>
        </w:rPr>
        <w:t>е</w:t>
      </w:r>
      <w:r w:rsidRPr="008E2551">
        <w:t>ор</w:t>
      </w:r>
      <w:r w:rsidRPr="008E2551">
        <w:rPr>
          <w:spacing w:val="-1"/>
        </w:rPr>
        <w:t>е</w:t>
      </w:r>
      <w:r w:rsidRPr="008E2551">
        <w:t>ти</w:t>
      </w:r>
      <w:r w:rsidRPr="008E2551">
        <w:rPr>
          <w:spacing w:val="-1"/>
        </w:rPr>
        <w:t>чес</w:t>
      </w:r>
      <w:r w:rsidRPr="008E2551">
        <w:t>кие</w:t>
      </w:r>
      <w:r w:rsidR="00287965">
        <w:t xml:space="preserve"> </w:t>
      </w:r>
      <w:r w:rsidRPr="008E2551">
        <w:t>зн</w:t>
      </w:r>
      <w:r w:rsidRPr="008E2551">
        <w:rPr>
          <w:spacing w:val="-1"/>
        </w:rPr>
        <w:t>а</w:t>
      </w:r>
      <w:r w:rsidRPr="008E2551">
        <w:t>ния</w:t>
      </w:r>
      <w:r w:rsidR="00287965">
        <w:t xml:space="preserve"> </w:t>
      </w:r>
      <w:r w:rsidRPr="008E2551">
        <w:rPr>
          <w:spacing w:val="-2"/>
        </w:rPr>
        <w:t>н</w:t>
      </w:r>
      <w:r w:rsidRPr="008E2551">
        <w:t>а пр</w:t>
      </w:r>
      <w:r w:rsidRPr="008E2551">
        <w:rPr>
          <w:spacing w:val="-1"/>
        </w:rPr>
        <w:t>а</w:t>
      </w:r>
      <w:r w:rsidRPr="008E2551">
        <w:t>кт</w:t>
      </w:r>
      <w:r w:rsidRPr="008E2551">
        <w:rPr>
          <w:spacing w:val="-2"/>
        </w:rPr>
        <w:t>и</w:t>
      </w:r>
      <w:r w:rsidRPr="008E2551">
        <w:t>к</w:t>
      </w:r>
      <w:r w:rsidRPr="008E2551">
        <w:rPr>
          <w:spacing w:val="-1"/>
        </w:rPr>
        <w:t>е</w:t>
      </w:r>
      <w:r w:rsidRPr="008E2551">
        <w:t>,</w:t>
      </w:r>
      <w:r w:rsidR="00287965">
        <w:t xml:space="preserve"> </w:t>
      </w:r>
      <w:r w:rsidRPr="008E2551">
        <w:t>по</w:t>
      </w:r>
      <w:r w:rsidRPr="008E2551">
        <w:rPr>
          <w:spacing w:val="2"/>
        </w:rPr>
        <w:t>л</w:t>
      </w:r>
      <w:r w:rsidRPr="008E2551">
        <w:rPr>
          <w:spacing w:val="-8"/>
        </w:rPr>
        <w:t>у</w:t>
      </w:r>
      <w:r w:rsidRPr="008E2551">
        <w:rPr>
          <w:spacing w:val="-1"/>
        </w:rPr>
        <w:t>ч</w:t>
      </w:r>
      <w:r w:rsidRPr="008E2551">
        <w:t>ить</w:t>
      </w:r>
      <w:r w:rsidR="00287965">
        <w:t xml:space="preserve"> </w:t>
      </w:r>
      <w:r w:rsidRPr="008E2551">
        <w:t>опр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л</w:t>
      </w:r>
      <w:r w:rsidRPr="008E2551">
        <w:rPr>
          <w:spacing w:val="-1"/>
        </w:rPr>
        <w:t>е</w:t>
      </w:r>
      <w:r w:rsidRPr="008E2551">
        <w:t>нный</w:t>
      </w:r>
      <w:r w:rsidR="001C1CCC">
        <w:t xml:space="preserve"> </w:t>
      </w:r>
      <w:r w:rsidRPr="008E2551">
        <w:t>опыт</w:t>
      </w:r>
      <w:r w:rsidR="001C1CCC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rPr>
          <w:spacing w:val="-2"/>
        </w:rPr>
        <w:t>к</w:t>
      </w:r>
      <w:r w:rsidRPr="008E2551">
        <w:t>ти</w:t>
      </w:r>
      <w:r w:rsidRPr="008E2551">
        <w:rPr>
          <w:spacing w:val="-1"/>
        </w:rPr>
        <w:t>чес</w:t>
      </w:r>
      <w:r w:rsidRPr="008E2551">
        <w:t>кой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боты</w:t>
      </w:r>
      <w:r w:rsidR="001C1CCC">
        <w:t xml:space="preserve"> </w:t>
      </w:r>
      <w:r w:rsidRPr="008E2551">
        <w:t>в</w:t>
      </w:r>
      <w:r w:rsidR="001C1CCC">
        <w:t xml:space="preserve"> </w:t>
      </w:r>
      <w:r w:rsidRPr="008E2551">
        <w:t>п</w:t>
      </w:r>
      <w:r w:rsidRPr="008E2551">
        <w:rPr>
          <w:spacing w:val="-3"/>
        </w:rPr>
        <w:t>р</w:t>
      </w:r>
      <w:r w:rsidRPr="008E2551">
        <w:t>офе</w:t>
      </w:r>
      <w:r w:rsidRPr="008E2551">
        <w:rPr>
          <w:spacing w:val="-2"/>
        </w:rPr>
        <w:t>с</w:t>
      </w:r>
      <w:r w:rsidRPr="008E2551">
        <w:rPr>
          <w:spacing w:val="-1"/>
        </w:rPr>
        <w:t>с</w:t>
      </w:r>
      <w:r w:rsidRPr="008E2551">
        <w:t>ион</w:t>
      </w:r>
      <w:r w:rsidRPr="008E2551">
        <w:rPr>
          <w:spacing w:val="-1"/>
        </w:rPr>
        <w:t>а</w:t>
      </w:r>
      <w:r w:rsidRPr="008E2551">
        <w:t>льной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, в</w:t>
      </w:r>
      <w:r w:rsidRPr="008E2551">
        <w:rPr>
          <w:spacing w:val="-1"/>
        </w:rPr>
        <w:t>ы</w:t>
      </w:r>
      <w:r w:rsidRPr="008E2551">
        <w:t>йти</w:t>
      </w:r>
      <w:r w:rsidR="001C1CCC">
        <w:t xml:space="preserve"> </w:t>
      </w:r>
      <w:r w:rsidRPr="008E2551">
        <w:t>за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ам</w:t>
      </w:r>
      <w:r w:rsidRPr="008E2551">
        <w:t>ки</w:t>
      </w:r>
      <w:r w:rsidR="001C1CCC">
        <w:t xml:space="preserve"> </w:t>
      </w:r>
      <w:r w:rsidRPr="008E2551">
        <w:rPr>
          <w:spacing w:val="-5"/>
        </w:rPr>
        <w:t>у</w:t>
      </w:r>
      <w:r w:rsidRPr="008E2551">
        <w:rPr>
          <w:spacing w:val="-1"/>
        </w:rPr>
        <w:t>че</w:t>
      </w:r>
      <w:r w:rsidRPr="008E2551">
        <w:rPr>
          <w:spacing w:val="2"/>
        </w:rPr>
        <w:t>б</w:t>
      </w:r>
      <w:r w:rsidRPr="008E2551">
        <w:t>ного</w:t>
      </w:r>
      <w:r w:rsidR="001C1CCC">
        <w:t xml:space="preserve"> </w:t>
      </w:r>
      <w:r w:rsidRPr="008E2551">
        <w:t>з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2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ния</w:t>
      </w:r>
      <w:r w:rsidR="001C1CCC">
        <w:t xml:space="preserve"> </w:t>
      </w:r>
      <w:r w:rsidRPr="008E2551">
        <w:t>для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ас</w:t>
      </w:r>
      <w:r w:rsidRPr="008E2551">
        <w:t>шир</w:t>
      </w:r>
      <w:r w:rsidRPr="008E2551">
        <w:rPr>
          <w:spacing w:val="-1"/>
        </w:rPr>
        <w:t>е</w:t>
      </w:r>
      <w:r w:rsidRPr="008E2551">
        <w:t>ния</w:t>
      </w:r>
      <w:r w:rsidR="001C1CCC">
        <w:t xml:space="preserve"> </w:t>
      </w:r>
      <w:r w:rsidRPr="008E2551">
        <w:t>к</w:t>
      </w:r>
      <w:r w:rsidRPr="008E2551">
        <w:rPr>
          <w:spacing w:val="9"/>
        </w:rPr>
        <w:t>р</w:t>
      </w:r>
      <w:r w:rsidRPr="008E2551">
        <w:rPr>
          <w:spacing w:val="-5"/>
        </w:rPr>
        <w:t>у</w:t>
      </w:r>
      <w:r w:rsidRPr="008E2551">
        <w:t>гозора</w:t>
      </w:r>
      <w:r w:rsidR="001C1CCC">
        <w:t xml:space="preserve"> </w:t>
      </w:r>
      <w:r w:rsidRPr="008E2551">
        <w:t>и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звития</w:t>
      </w:r>
      <w:r w:rsidR="001C1CCC">
        <w:t xml:space="preserve"> </w:t>
      </w:r>
      <w:r w:rsidRPr="008E2551">
        <w:t>твор</w:t>
      </w:r>
      <w:r w:rsidRPr="008E2551">
        <w:rPr>
          <w:spacing w:val="-2"/>
        </w:rPr>
        <w:t>ч</w:t>
      </w:r>
      <w:r w:rsidRPr="008E2551">
        <w:rPr>
          <w:spacing w:val="-1"/>
        </w:rPr>
        <w:t>ес</w:t>
      </w:r>
      <w:r w:rsidRPr="008E2551">
        <w:t>к</w:t>
      </w:r>
      <w:r w:rsidRPr="008E2551">
        <w:rPr>
          <w:spacing w:val="-2"/>
        </w:rPr>
        <w:t>и</w:t>
      </w:r>
      <w:r w:rsidRPr="008E2551">
        <w:t xml:space="preserve">х </w:t>
      </w:r>
      <w:r w:rsidRPr="008E2551">
        <w:rPr>
          <w:spacing w:val="-1"/>
        </w:rPr>
        <w:t>сам</w:t>
      </w:r>
      <w:r w:rsidRPr="008E2551">
        <w:t>о</w:t>
      </w:r>
      <w:r w:rsidRPr="008E2551">
        <w:rPr>
          <w:spacing w:val="-1"/>
        </w:rPr>
        <w:t>с</w:t>
      </w:r>
      <w:r w:rsidRPr="008E2551">
        <w:t>тоятельных</w:t>
      </w:r>
      <w:r w:rsidR="001C1CCC">
        <w:t xml:space="preserve"> </w:t>
      </w:r>
      <w:r w:rsidRPr="008E2551">
        <w:t>взгл</w:t>
      </w:r>
      <w:r w:rsidRPr="008E2551">
        <w:rPr>
          <w:spacing w:val="-3"/>
        </w:rPr>
        <w:t>я</w:t>
      </w:r>
      <w:r w:rsidRPr="008E2551">
        <w:t>дов.</w:t>
      </w:r>
    </w:p>
    <w:p w:rsidR="005004C8" w:rsidRPr="008E2551" w:rsidRDefault="005004C8" w:rsidP="00DC18A6">
      <w:pPr>
        <w:pStyle w:val="a3"/>
        <w:spacing w:after="0" w:line="276" w:lineRule="auto"/>
        <w:ind w:firstLine="851"/>
        <w:jc w:val="both"/>
      </w:pPr>
      <w:r w:rsidRPr="008E2551">
        <w:t>Пр</w:t>
      </w:r>
      <w:r w:rsidRPr="008E2551">
        <w:rPr>
          <w:spacing w:val="-2"/>
        </w:rPr>
        <w:t>а</w:t>
      </w:r>
      <w:r w:rsidRPr="008E2551">
        <w:t>ктика</w:t>
      </w:r>
      <w:r w:rsidR="001C1CCC">
        <w:t xml:space="preserve"> </w:t>
      </w:r>
      <w:r w:rsidRPr="008E2551">
        <w:t>проводит</w:t>
      </w:r>
      <w:r w:rsidRPr="008E2551">
        <w:rPr>
          <w:spacing w:val="-1"/>
        </w:rPr>
        <w:t>с</w:t>
      </w:r>
      <w:r w:rsidRPr="008E2551">
        <w:t>я</w:t>
      </w:r>
      <w:r w:rsidR="001C1CCC">
        <w:t xml:space="preserve"> </w:t>
      </w:r>
      <w:r w:rsidRPr="008E2551">
        <w:t>в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торо</w:t>
      </w:r>
      <w:r w:rsidRPr="008E2551">
        <w:rPr>
          <w:spacing w:val="4"/>
        </w:rPr>
        <w:t>н</w:t>
      </w:r>
      <w:r w:rsidRPr="008E2551">
        <w:t>н</w:t>
      </w:r>
      <w:r w:rsidRPr="008E2551">
        <w:rPr>
          <w:spacing w:val="-2"/>
        </w:rPr>
        <w:t>и</w:t>
      </w:r>
      <w:r w:rsidRPr="008E2551">
        <w:t>х</w:t>
      </w:r>
      <w:r w:rsidR="001C1CCC">
        <w:t xml:space="preserve"> </w:t>
      </w:r>
      <w:r w:rsidRPr="008E2551">
        <w:t>орг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2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t>ци</w:t>
      </w:r>
      <w:r w:rsidRPr="008E2551">
        <w:rPr>
          <w:spacing w:val="-3"/>
        </w:rPr>
        <w:t>я</w:t>
      </w:r>
      <w:r w:rsidRPr="008E2551">
        <w:t>х</w:t>
      </w:r>
      <w:r w:rsidR="001C1CCC">
        <w:t xml:space="preserve"> </w:t>
      </w:r>
      <w:r w:rsidRPr="008E2551">
        <w:t>и</w:t>
      </w:r>
      <w:r w:rsidRPr="008E2551">
        <w:rPr>
          <w:spacing w:val="-3"/>
        </w:rPr>
        <w:t>л</w:t>
      </w:r>
      <w:r w:rsidRPr="008E2551">
        <w:t>и на</w:t>
      </w:r>
      <w:r w:rsidR="001C1CCC">
        <w:t xml:space="preserve"> </w:t>
      </w:r>
      <w:r w:rsidRPr="008E2551">
        <w:t>б</w:t>
      </w:r>
      <w:r w:rsidRPr="008E2551">
        <w:rPr>
          <w:spacing w:val="-1"/>
        </w:rPr>
        <w:t>а</w:t>
      </w:r>
      <w:r w:rsidRPr="008E2551">
        <w:t>зе</w:t>
      </w:r>
      <w:r w:rsidR="001C1CCC">
        <w:t xml:space="preserve"> </w:t>
      </w:r>
      <w:r w:rsidRPr="008E2551">
        <w:t>колледж</w:t>
      </w:r>
      <w:r w:rsidRPr="008E2551">
        <w:rPr>
          <w:spacing w:val="3"/>
        </w:rPr>
        <w:t>а</w:t>
      </w:r>
      <w:r w:rsidRPr="008E2551">
        <w:t>,</w:t>
      </w:r>
      <w:r w:rsidR="001C1CCC">
        <w:t xml:space="preserve"> </w:t>
      </w:r>
      <w:r w:rsidRPr="008E2551">
        <w:t>облад</w:t>
      </w:r>
      <w:r w:rsidRPr="008E2551">
        <w:rPr>
          <w:spacing w:val="-2"/>
        </w:rPr>
        <w:t>а</w:t>
      </w:r>
      <w:r w:rsidRPr="008E2551">
        <w:t>ющих н</w:t>
      </w:r>
      <w:r w:rsidRPr="008E2551">
        <w:rPr>
          <w:spacing w:val="-1"/>
        </w:rPr>
        <w:t>е</w:t>
      </w:r>
      <w:r w:rsidRPr="008E2551">
        <w:t>об</w:t>
      </w:r>
      <w:r w:rsidRPr="008E2551">
        <w:rPr>
          <w:spacing w:val="2"/>
        </w:rPr>
        <w:t>х</w:t>
      </w:r>
      <w:r w:rsidRPr="008E2551">
        <w:t>о</w:t>
      </w:r>
      <w:r w:rsidRPr="008E2551">
        <w:rPr>
          <w:spacing w:val="-3"/>
        </w:rPr>
        <w:t>д</w:t>
      </w:r>
      <w:r w:rsidRPr="008E2551">
        <w:t>и</w:t>
      </w:r>
      <w:r w:rsidRPr="008E2551">
        <w:rPr>
          <w:spacing w:val="-1"/>
        </w:rPr>
        <w:t>м</w:t>
      </w:r>
      <w:r w:rsidRPr="008E2551">
        <w:t>ым</w:t>
      </w:r>
      <w:r w:rsidR="001C1CCC">
        <w:t xml:space="preserve"> </w:t>
      </w:r>
      <w:r w:rsidRPr="008E2551">
        <w:t>к</w:t>
      </w:r>
      <w:r w:rsidRPr="008E2551">
        <w:rPr>
          <w:spacing w:val="-1"/>
        </w:rPr>
        <w:t>а</w:t>
      </w:r>
      <w:r w:rsidRPr="008E2551">
        <w:t>дров</w:t>
      </w:r>
      <w:r w:rsidRPr="008E2551">
        <w:rPr>
          <w:spacing w:val="-1"/>
        </w:rPr>
        <w:t>ы</w:t>
      </w:r>
      <w:r w:rsidRPr="008E2551">
        <w:t>ми н</w:t>
      </w:r>
      <w:r w:rsidRPr="008E2551">
        <w:rPr>
          <w:spacing w:val="1"/>
        </w:rPr>
        <w:t>а</w:t>
      </w:r>
      <w:r w:rsidRPr="008E2551">
        <w:rPr>
          <w:spacing w:val="-5"/>
        </w:rPr>
        <w:t>у</w:t>
      </w:r>
      <w:r w:rsidRPr="008E2551">
        <w:rPr>
          <w:spacing w:val="-1"/>
        </w:rPr>
        <w:t>ч</w:t>
      </w:r>
      <w:r w:rsidRPr="008E2551">
        <w:t>н</w:t>
      </w:r>
      <w:r w:rsidRPr="008E2551">
        <w:rPr>
          <w:spacing w:val="2"/>
        </w:rPr>
        <w:t>о</w:t>
      </w:r>
      <w:r w:rsidRPr="008E2551">
        <w:rPr>
          <w:rFonts w:cs="Times New Roman"/>
          <w:spacing w:val="-1"/>
        </w:rPr>
        <w:t>-</w:t>
      </w:r>
      <w:r w:rsidRPr="008E2551">
        <w:t>т</w:t>
      </w:r>
      <w:r w:rsidRPr="008E2551">
        <w:rPr>
          <w:spacing w:val="-1"/>
        </w:rPr>
        <w:t>е</w:t>
      </w:r>
      <w:r w:rsidRPr="008E2551">
        <w:rPr>
          <w:spacing w:val="2"/>
        </w:rPr>
        <w:t>х</w:t>
      </w:r>
      <w:r w:rsidRPr="008E2551">
        <w:t>ни</w:t>
      </w:r>
      <w:r w:rsidRPr="008E2551">
        <w:rPr>
          <w:spacing w:val="-1"/>
        </w:rPr>
        <w:t>чес</w:t>
      </w:r>
      <w:r w:rsidRPr="008E2551">
        <w:t>к</w:t>
      </w:r>
      <w:r w:rsidRPr="008E2551">
        <w:rPr>
          <w:spacing w:val="-2"/>
        </w:rPr>
        <w:t>и</w:t>
      </w:r>
      <w:r w:rsidRPr="008E2551">
        <w:t>м</w:t>
      </w:r>
      <w:r w:rsidR="001C1CCC">
        <w:t xml:space="preserve"> </w:t>
      </w:r>
      <w:r w:rsidRPr="008E2551">
        <w:t>потен</w:t>
      </w:r>
      <w:r w:rsidRPr="008E2551">
        <w:rPr>
          <w:spacing w:val="-2"/>
        </w:rPr>
        <w:t>ц</w:t>
      </w:r>
      <w:r w:rsidRPr="008E2551">
        <w:t>и</w:t>
      </w:r>
      <w:r w:rsidRPr="008E2551">
        <w:rPr>
          <w:spacing w:val="-1"/>
        </w:rPr>
        <w:t>а</w:t>
      </w:r>
      <w:r w:rsidRPr="008E2551">
        <w:t>лом.</w:t>
      </w:r>
    </w:p>
    <w:p w:rsidR="005004C8" w:rsidRPr="008E2551" w:rsidRDefault="005004C8" w:rsidP="00DC18A6">
      <w:pPr>
        <w:pStyle w:val="a3"/>
        <w:spacing w:after="0" w:line="276" w:lineRule="auto"/>
        <w:ind w:right="101" w:firstLine="851"/>
        <w:jc w:val="both"/>
      </w:pPr>
      <w:r w:rsidRPr="008E2551">
        <w:t>В проц</w:t>
      </w:r>
      <w:r w:rsidRPr="008E2551">
        <w:rPr>
          <w:spacing w:val="-1"/>
        </w:rPr>
        <w:t>есс</w:t>
      </w:r>
      <w:r w:rsidRPr="008E2551">
        <w:t>е</w:t>
      </w:r>
      <w:r w:rsidR="001C1CCC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кти</w:t>
      </w:r>
      <w:r w:rsidRPr="008E2551">
        <w:rPr>
          <w:spacing w:val="-1"/>
        </w:rPr>
        <w:t>чес</w:t>
      </w:r>
      <w:r w:rsidRPr="008E2551">
        <w:t>кой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боты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ов</w:t>
      </w:r>
      <w:r w:rsidRPr="008E2551">
        <w:rPr>
          <w:spacing w:val="-2"/>
        </w:rPr>
        <w:t>е</w:t>
      </w:r>
      <w:r w:rsidRPr="008E2551">
        <w:t>рш</w:t>
      </w:r>
      <w:r w:rsidRPr="008E2551">
        <w:rPr>
          <w:spacing w:val="-1"/>
        </w:rPr>
        <w:t>е</w:t>
      </w:r>
      <w:r w:rsidRPr="008E2551">
        <w:t>н</w:t>
      </w:r>
      <w:r w:rsidRPr="008E2551">
        <w:rPr>
          <w:spacing w:val="1"/>
        </w:rPr>
        <w:t>с</w:t>
      </w:r>
      <w:r w:rsidRPr="008E2551">
        <w:t>т</w:t>
      </w:r>
      <w:r w:rsidRPr="008E2551">
        <w:rPr>
          <w:spacing w:val="6"/>
        </w:rPr>
        <w:t>в</w:t>
      </w:r>
      <w:r w:rsidRPr="008E2551">
        <w:rPr>
          <w:spacing w:val="-5"/>
        </w:rPr>
        <w:t>у</w:t>
      </w:r>
      <w:r w:rsidRPr="008E2551">
        <w:t>ют</w:t>
      </w:r>
      <w:r w:rsidRPr="008E2551">
        <w:rPr>
          <w:spacing w:val="-1"/>
        </w:rPr>
        <w:t>с</w:t>
      </w:r>
      <w:r w:rsidRPr="008E2551">
        <w:t>я</w:t>
      </w:r>
      <w:r w:rsidR="001C1CCC">
        <w:t xml:space="preserve"> </w:t>
      </w:r>
      <w:r w:rsidRPr="008E2551">
        <w:t>творч</w:t>
      </w:r>
      <w:r w:rsidRPr="008E2551">
        <w:rPr>
          <w:spacing w:val="-1"/>
        </w:rPr>
        <w:t>ес</w:t>
      </w:r>
      <w:r w:rsidRPr="008E2551">
        <w:t>кие</w:t>
      </w:r>
      <w:r w:rsidR="001C1CCC">
        <w:t xml:space="preserve"> </w:t>
      </w:r>
      <w:r w:rsidRPr="008E2551">
        <w:t>н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1"/>
        </w:rPr>
        <w:t>ы</w:t>
      </w:r>
      <w:r w:rsidRPr="008E2551">
        <w:t>ки,</w:t>
      </w:r>
      <w:r w:rsidR="001C1CCC">
        <w:t xml:space="preserve"> </w:t>
      </w:r>
      <w:r w:rsidRPr="008E2551">
        <w:t>отр</w:t>
      </w:r>
      <w:r w:rsidRPr="008E2551">
        <w:rPr>
          <w:spacing w:val="-1"/>
        </w:rPr>
        <w:t>а</w:t>
      </w:r>
      <w:r w:rsidRPr="008E2551">
        <w:t>б</w:t>
      </w:r>
      <w:r w:rsidRPr="008E2551">
        <w:rPr>
          <w:spacing w:val="-1"/>
        </w:rPr>
        <w:t>а</w:t>
      </w:r>
      <w:r w:rsidRPr="008E2551">
        <w:t>ты</w:t>
      </w:r>
      <w:r w:rsidRPr="008E2551">
        <w:rPr>
          <w:spacing w:val="-1"/>
        </w:rPr>
        <w:t>ва</w:t>
      </w:r>
      <w:r w:rsidRPr="008E2551">
        <w:t>ют</w:t>
      </w:r>
      <w:r w:rsidRPr="008E2551">
        <w:rPr>
          <w:spacing w:val="1"/>
        </w:rPr>
        <w:t>с</w:t>
      </w:r>
      <w:r w:rsidRPr="008E2551">
        <w:t>я при</w:t>
      </w:r>
      <w:r w:rsidRPr="008E2551">
        <w:rPr>
          <w:spacing w:val="-1"/>
        </w:rPr>
        <w:t>ем</w:t>
      </w:r>
      <w:r w:rsidRPr="008E2551">
        <w:t>ы</w:t>
      </w:r>
      <w:r w:rsidR="001C1CCC">
        <w:t xml:space="preserve"> </w:t>
      </w:r>
      <w:r w:rsidRPr="008E2551">
        <w:t>гр</w:t>
      </w:r>
      <w:r w:rsidRPr="008E2551">
        <w:rPr>
          <w:spacing w:val="-1"/>
        </w:rPr>
        <w:t>а</w:t>
      </w:r>
      <w:r w:rsidRPr="008E2551">
        <w:t>ф</w:t>
      </w:r>
      <w:r w:rsidRPr="008E2551">
        <w:rPr>
          <w:spacing w:val="1"/>
        </w:rPr>
        <w:t>и</w:t>
      </w:r>
      <w:r w:rsidRPr="008E2551">
        <w:t>ки,</w:t>
      </w:r>
      <w:r w:rsidR="001C1CCC">
        <w:t xml:space="preserve"> </w:t>
      </w:r>
      <w:r w:rsidRPr="008E2551">
        <w:t>пр</w:t>
      </w:r>
      <w:r w:rsidRPr="008E2551">
        <w:rPr>
          <w:spacing w:val="-3"/>
        </w:rPr>
        <w:t>о</w:t>
      </w:r>
      <w:r w:rsidRPr="008E2551">
        <w:t>и</w:t>
      </w:r>
      <w:r w:rsidRPr="008E2551">
        <w:rPr>
          <w:spacing w:val="-1"/>
        </w:rPr>
        <w:t>с</w:t>
      </w:r>
      <w:r w:rsidRPr="008E2551">
        <w:rPr>
          <w:spacing w:val="2"/>
        </w:rPr>
        <w:t>х</w:t>
      </w:r>
      <w:r w:rsidRPr="008E2551">
        <w:t>о</w:t>
      </w:r>
      <w:r w:rsidRPr="008E2551">
        <w:rPr>
          <w:spacing w:val="-3"/>
        </w:rPr>
        <w:t>д</w:t>
      </w:r>
      <w:r w:rsidRPr="008E2551">
        <w:t>ит</w:t>
      </w:r>
      <w:r w:rsidR="001C1CCC">
        <w:t xml:space="preserve"> </w:t>
      </w:r>
      <w:r w:rsidRPr="008E2551">
        <w:t>зн</w:t>
      </w:r>
      <w:r w:rsidRPr="008E2551">
        <w:rPr>
          <w:spacing w:val="-1"/>
        </w:rPr>
        <w:t>а</w:t>
      </w:r>
      <w:r w:rsidRPr="008E2551">
        <w:t>ко</w:t>
      </w:r>
      <w:r w:rsidRPr="008E2551">
        <w:rPr>
          <w:spacing w:val="-1"/>
        </w:rPr>
        <w:t>мс</w:t>
      </w:r>
      <w:r w:rsidRPr="008E2551">
        <w:t>тво</w:t>
      </w:r>
      <w:r w:rsidR="001C1CCC">
        <w:t xml:space="preserve"> </w:t>
      </w:r>
      <w:r w:rsidRPr="008E2551">
        <w:t>с</w:t>
      </w:r>
      <w:r w:rsidR="001C1CCC">
        <w:t xml:space="preserve"> </w:t>
      </w:r>
      <w:r w:rsidRPr="008E2551">
        <w:t>т</w:t>
      </w:r>
      <w:r w:rsidRPr="008E2551">
        <w:rPr>
          <w:spacing w:val="-1"/>
        </w:rPr>
        <w:t>е</w:t>
      </w:r>
      <w:r w:rsidRPr="008E2551">
        <w:t>хни</w:t>
      </w:r>
      <w:r w:rsidRPr="008E2551">
        <w:rPr>
          <w:spacing w:val="-1"/>
        </w:rPr>
        <w:t>чес</w:t>
      </w:r>
      <w:r w:rsidRPr="008E2551">
        <w:t>кой</w:t>
      </w:r>
      <w:r w:rsidR="001C1CCC">
        <w:t xml:space="preserve"> </w:t>
      </w:r>
      <w:r w:rsidRPr="008E2551">
        <w:t>д</w:t>
      </w:r>
      <w:r w:rsidRPr="008E2551">
        <w:rPr>
          <w:spacing w:val="-3"/>
        </w:rPr>
        <w:t>о</w:t>
      </w:r>
      <w:r w:rsidRPr="008E2551">
        <w:rPr>
          <w:spacing w:val="3"/>
        </w:rPr>
        <w:t>к</w:t>
      </w:r>
      <w:r w:rsidRPr="008E2551">
        <w:rPr>
          <w:spacing w:val="-5"/>
        </w:rPr>
        <w:t>у</w:t>
      </w:r>
      <w:r w:rsidRPr="008E2551">
        <w:rPr>
          <w:spacing w:val="-1"/>
        </w:rPr>
        <w:t>м</w:t>
      </w:r>
      <w:r w:rsidRPr="008E2551">
        <w:rPr>
          <w:spacing w:val="1"/>
        </w:rPr>
        <w:t>е</w:t>
      </w:r>
      <w:r w:rsidRPr="008E2551">
        <w:t>нт</w:t>
      </w:r>
      <w:r w:rsidRPr="008E2551">
        <w:rPr>
          <w:spacing w:val="-1"/>
        </w:rPr>
        <w:t>а</w:t>
      </w:r>
      <w:r w:rsidRPr="008E2551">
        <w:t>ци</w:t>
      </w:r>
      <w:r w:rsidRPr="008E2551">
        <w:rPr>
          <w:spacing w:val="-1"/>
        </w:rPr>
        <w:t>е</w:t>
      </w:r>
      <w:r w:rsidRPr="008E2551">
        <w:t>й</w:t>
      </w:r>
      <w:r w:rsidR="001C1CCC">
        <w:t xml:space="preserve"> </w:t>
      </w:r>
      <w:r w:rsidRPr="008E2551">
        <w:t>–ГОСТа</w:t>
      </w:r>
      <w:r w:rsidRPr="008E2551">
        <w:rPr>
          <w:spacing w:val="-2"/>
        </w:rPr>
        <w:t>м</w:t>
      </w:r>
      <w:r w:rsidRPr="008E2551">
        <w:t xml:space="preserve">и, </w:t>
      </w:r>
      <w:r w:rsidRPr="008E2551">
        <w:rPr>
          <w:spacing w:val="-1"/>
        </w:rPr>
        <w:t>с</w:t>
      </w:r>
      <w:r w:rsidRPr="008E2551">
        <w:t>троит</w:t>
      </w:r>
      <w:r w:rsidRPr="008E2551">
        <w:rPr>
          <w:spacing w:val="-1"/>
        </w:rPr>
        <w:t>е</w:t>
      </w:r>
      <w:r w:rsidRPr="008E2551">
        <w:t>льны</w:t>
      </w:r>
      <w:r w:rsidRPr="008E2551">
        <w:rPr>
          <w:spacing w:val="-2"/>
        </w:rPr>
        <w:t>м</w:t>
      </w:r>
      <w:r w:rsidRPr="008E2551">
        <w:t>и</w:t>
      </w:r>
      <w:r w:rsidR="001C1CCC">
        <w:t xml:space="preserve"> </w:t>
      </w:r>
      <w:r w:rsidRPr="008E2551">
        <w:t>нор</w:t>
      </w:r>
      <w:r w:rsidRPr="008E2551">
        <w:rPr>
          <w:spacing w:val="-1"/>
        </w:rPr>
        <w:t>мам</w:t>
      </w:r>
      <w:r w:rsidRPr="008E2551">
        <w:t xml:space="preserve">и, </w:t>
      </w:r>
      <w:r w:rsidRPr="008E2551">
        <w:rPr>
          <w:spacing w:val="-1"/>
        </w:rPr>
        <w:t>с</w:t>
      </w:r>
      <w:r w:rsidRPr="008E2551">
        <w:t>пр</w:t>
      </w:r>
      <w:r w:rsidRPr="008E2551">
        <w:rPr>
          <w:spacing w:val="-1"/>
        </w:rPr>
        <w:t>а</w:t>
      </w:r>
      <w:r w:rsidRPr="008E2551">
        <w:t>во</w:t>
      </w:r>
      <w:r w:rsidRPr="008E2551">
        <w:rPr>
          <w:spacing w:val="-2"/>
        </w:rPr>
        <w:t>ч</w:t>
      </w:r>
      <w:r w:rsidRPr="008E2551">
        <w:t>ник</w:t>
      </w:r>
      <w:r w:rsidRPr="008E2551">
        <w:rPr>
          <w:spacing w:val="-1"/>
        </w:rPr>
        <w:t>ам</w:t>
      </w:r>
      <w:r w:rsidRPr="008E2551">
        <w:t>и, к</w:t>
      </w:r>
      <w:r w:rsidRPr="008E2551">
        <w:rPr>
          <w:spacing w:val="-1"/>
        </w:rPr>
        <w:t>а</w:t>
      </w:r>
      <w:r w:rsidRPr="008E2551">
        <w:t>т</w:t>
      </w:r>
      <w:r w:rsidRPr="008E2551">
        <w:rPr>
          <w:spacing w:val="-4"/>
        </w:rPr>
        <w:t>а</w:t>
      </w:r>
      <w:r w:rsidRPr="008E2551">
        <w:t>лог</w:t>
      </w:r>
      <w:r w:rsidRPr="008E2551">
        <w:rPr>
          <w:spacing w:val="-1"/>
        </w:rPr>
        <w:t>ам</w:t>
      </w:r>
      <w:r w:rsidRPr="008E2551">
        <w:t>и, т</w:t>
      </w:r>
      <w:r w:rsidRPr="008E2551">
        <w:rPr>
          <w:spacing w:val="1"/>
        </w:rPr>
        <w:t>и</w:t>
      </w:r>
      <w:r w:rsidRPr="008E2551">
        <w:t>пов</w:t>
      </w:r>
      <w:r w:rsidRPr="008E2551">
        <w:rPr>
          <w:spacing w:val="-1"/>
        </w:rPr>
        <w:t>ым</w:t>
      </w:r>
      <w:r w:rsidRPr="008E2551">
        <w:t>и про</w:t>
      </w:r>
      <w:r w:rsidRPr="008E2551">
        <w:rPr>
          <w:spacing w:val="-4"/>
        </w:rPr>
        <w:t>е</w:t>
      </w:r>
      <w:r w:rsidRPr="008E2551">
        <w:t>кт</w:t>
      </w:r>
      <w:r w:rsidRPr="008E2551">
        <w:rPr>
          <w:spacing w:val="-1"/>
        </w:rPr>
        <w:t>ам</w:t>
      </w:r>
      <w:r w:rsidRPr="008E2551">
        <w:t xml:space="preserve">и, </w:t>
      </w:r>
      <w:r w:rsidRPr="008E2551">
        <w:rPr>
          <w:spacing w:val="-1"/>
        </w:rPr>
        <w:t>с</w:t>
      </w:r>
      <w:r w:rsidRPr="008E2551">
        <w:t>т</w:t>
      </w:r>
      <w:r w:rsidRPr="008E2551">
        <w:rPr>
          <w:spacing w:val="-1"/>
        </w:rPr>
        <w:t>а</w:t>
      </w:r>
      <w:r w:rsidRPr="008E2551">
        <w:t>нд</w:t>
      </w:r>
      <w:r w:rsidRPr="008E2551">
        <w:rPr>
          <w:spacing w:val="-1"/>
        </w:rPr>
        <w:t>а</w:t>
      </w:r>
      <w:r w:rsidRPr="008E2551">
        <w:t>рта</w:t>
      </w:r>
      <w:r w:rsidRPr="008E2551">
        <w:rPr>
          <w:spacing w:val="-1"/>
        </w:rPr>
        <w:t>м</w:t>
      </w:r>
      <w:r w:rsidRPr="008E2551">
        <w:t>и. Р</w:t>
      </w:r>
      <w:r w:rsidRPr="008E2551">
        <w:rPr>
          <w:spacing w:val="-1"/>
        </w:rPr>
        <w:t>а</w:t>
      </w:r>
      <w:r w:rsidRPr="008E2551">
        <w:t>бота</w:t>
      </w:r>
      <w:r w:rsidR="001C1CCC">
        <w:t xml:space="preserve"> </w:t>
      </w:r>
      <w:r w:rsidRPr="008E2551">
        <w:t>н</w:t>
      </w:r>
      <w:r w:rsidRPr="008E2551">
        <w:rPr>
          <w:spacing w:val="-1"/>
        </w:rPr>
        <w:t>а</w:t>
      </w:r>
      <w:r w:rsidRPr="008E2551">
        <w:t>д</w:t>
      </w:r>
      <w:r w:rsidR="001C1CCC">
        <w:t xml:space="preserve"> </w:t>
      </w:r>
      <w:r w:rsidRPr="008E2551">
        <w:t>к</w:t>
      </w:r>
      <w:r w:rsidRPr="008E2551">
        <w:rPr>
          <w:spacing w:val="-3"/>
        </w:rPr>
        <w:t>о</w:t>
      </w:r>
      <w:r w:rsidRPr="008E2551">
        <w:t>нкр</w:t>
      </w:r>
      <w:r w:rsidRPr="008E2551">
        <w:rPr>
          <w:spacing w:val="-1"/>
        </w:rPr>
        <w:t>е</w:t>
      </w:r>
      <w:r w:rsidRPr="008E2551">
        <w:t>тн</w:t>
      </w:r>
      <w:r w:rsidRPr="008E2551">
        <w:rPr>
          <w:spacing w:val="-3"/>
        </w:rPr>
        <w:t>ы</w:t>
      </w:r>
      <w:r w:rsidRPr="008E2551">
        <w:t>м</w:t>
      </w:r>
      <w:r w:rsidR="001C1CCC">
        <w:t xml:space="preserve"> </w:t>
      </w:r>
      <w:r w:rsidRPr="008E2551">
        <w:t>объ</w:t>
      </w:r>
      <w:r w:rsidRPr="008E2551">
        <w:rPr>
          <w:spacing w:val="-1"/>
        </w:rPr>
        <w:t>е</w:t>
      </w:r>
      <w:r w:rsidRPr="008E2551">
        <w:t>ктом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по</w:t>
      </w:r>
      <w:r w:rsidRPr="008E2551">
        <w:rPr>
          <w:spacing w:val="3"/>
        </w:rPr>
        <w:t>с</w:t>
      </w:r>
      <w:r w:rsidRPr="008E2551">
        <w:t>об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6"/>
        </w:rPr>
        <w:t>у</w:t>
      </w:r>
      <w:r w:rsidRPr="008E2551">
        <w:rPr>
          <w:spacing w:val="1"/>
        </w:rPr>
        <w:t>е</w:t>
      </w:r>
      <w:r w:rsidRPr="008E2551">
        <w:t>т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звитию</w:t>
      </w:r>
      <w:r w:rsidR="001C1CCC">
        <w:t xml:space="preserve"> </w:t>
      </w:r>
      <w:r w:rsidRPr="008E2551">
        <w:t>пр</w:t>
      </w:r>
      <w:r w:rsidRPr="008E2551">
        <w:rPr>
          <w:spacing w:val="3"/>
        </w:rPr>
        <w:t>о</w:t>
      </w:r>
      <w:r w:rsidRPr="008E2551">
        <w:rPr>
          <w:spacing w:val="-1"/>
        </w:rPr>
        <w:t>с</w:t>
      </w:r>
      <w:r w:rsidRPr="008E2551">
        <w:t>тр</w:t>
      </w:r>
      <w:r w:rsidRPr="008E2551">
        <w:rPr>
          <w:spacing w:val="-1"/>
        </w:rPr>
        <w:t>а</w:t>
      </w:r>
      <w:r w:rsidRPr="008E2551">
        <w:rPr>
          <w:spacing w:val="-2"/>
        </w:rPr>
        <w:t>н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rPr>
          <w:spacing w:val="1"/>
        </w:rPr>
        <w:t>н</w:t>
      </w:r>
      <w:r w:rsidRPr="008E2551">
        <w:t>ного</w:t>
      </w:r>
      <w:r w:rsidR="001C1CCC">
        <w:t xml:space="preserve"> </w:t>
      </w:r>
      <w:r w:rsidRPr="008E2551">
        <w:t>вообр</w:t>
      </w:r>
      <w:r w:rsidRPr="008E2551">
        <w:rPr>
          <w:spacing w:val="-2"/>
        </w:rPr>
        <w:t>а</w:t>
      </w:r>
      <w:r w:rsidRPr="008E2551">
        <w:t>ж</w:t>
      </w:r>
      <w:r w:rsidRPr="008E2551">
        <w:rPr>
          <w:spacing w:val="-2"/>
        </w:rPr>
        <w:t>е</w:t>
      </w:r>
      <w:r w:rsidRPr="008E2551">
        <w:t>ния, твор</w:t>
      </w:r>
      <w:r w:rsidRPr="008E2551">
        <w:rPr>
          <w:spacing w:val="-2"/>
        </w:rPr>
        <w:t>ч</w:t>
      </w:r>
      <w:r w:rsidRPr="008E2551">
        <w:rPr>
          <w:spacing w:val="-1"/>
        </w:rPr>
        <w:t>ес</w:t>
      </w:r>
      <w:r w:rsidRPr="008E2551">
        <w:t>ких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по</w:t>
      </w:r>
      <w:r w:rsidRPr="008E2551">
        <w:rPr>
          <w:spacing w:val="-1"/>
        </w:rPr>
        <w:t>с</w:t>
      </w:r>
      <w:r w:rsidRPr="008E2551">
        <w:t>об</w:t>
      </w:r>
      <w:r w:rsidRPr="008E2551">
        <w:rPr>
          <w:spacing w:val="1"/>
        </w:rPr>
        <w:t>н</w:t>
      </w:r>
      <w:r w:rsidRPr="008E2551">
        <w:t>о</w:t>
      </w:r>
      <w:r w:rsidRPr="008E2551">
        <w:rPr>
          <w:spacing w:val="-1"/>
        </w:rPr>
        <w:t>с</w:t>
      </w:r>
      <w:r w:rsidRPr="008E2551">
        <w:rPr>
          <w:spacing w:val="-2"/>
        </w:rPr>
        <w:t>т</w:t>
      </w:r>
      <w:r w:rsidRPr="008E2551">
        <w:rPr>
          <w:spacing w:val="-1"/>
        </w:rPr>
        <w:t>е</w:t>
      </w:r>
      <w:r w:rsidRPr="008E2551">
        <w:t xml:space="preserve">й, </w:t>
      </w:r>
      <w:r w:rsidRPr="008E2551">
        <w:rPr>
          <w:spacing w:val="4"/>
        </w:rPr>
        <w:t>х</w:t>
      </w:r>
      <w:r w:rsidRPr="008E2551">
        <w:rPr>
          <w:spacing w:val="-8"/>
        </w:rPr>
        <w:t>у</w:t>
      </w:r>
      <w:r w:rsidRPr="008E2551">
        <w:t>дож</w:t>
      </w:r>
      <w:r w:rsidRPr="008E2551">
        <w:rPr>
          <w:spacing w:val="1"/>
        </w:rPr>
        <w:t>е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>нного вк</w:t>
      </w:r>
      <w:r w:rsidRPr="008E2551">
        <w:rPr>
          <w:spacing w:val="-5"/>
        </w:rPr>
        <w:t>у</w:t>
      </w:r>
      <w:r w:rsidRPr="008E2551">
        <w:rPr>
          <w:spacing w:val="1"/>
        </w:rPr>
        <w:t>са</w:t>
      </w:r>
      <w:r w:rsidRPr="008E2551">
        <w:t>.</w:t>
      </w:r>
    </w:p>
    <w:p w:rsidR="005004C8" w:rsidRPr="008E2551" w:rsidRDefault="005004C8" w:rsidP="00DC18A6">
      <w:pPr>
        <w:pStyle w:val="a3"/>
        <w:spacing w:after="0" w:line="276" w:lineRule="auto"/>
        <w:ind w:right="-2" w:firstLine="851"/>
        <w:jc w:val="both"/>
      </w:pPr>
      <w:r w:rsidRPr="008E2551">
        <w:rPr>
          <w:spacing w:val="-2"/>
        </w:rPr>
        <w:t>В</w:t>
      </w:r>
      <w:r w:rsidR="001C1CCC">
        <w:t xml:space="preserve">о </w:t>
      </w:r>
      <w:r w:rsidRPr="008E2551">
        <w:t>вре</w:t>
      </w:r>
      <w:r w:rsidRPr="008E2551">
        <w:rPr>
          <w:spacing w:val="-1"/>
        </w:rPr>
        <w:t>м</w:t>
      </w:r>
      <w:r w:rsidRPr="008E2551">
        <w:t>я про</w:t>
      </w:r>
      <w:r w:rsidRPr="008E2551">
        <w:rPr>
          <w:spacing w:val="2"/>
        </w:rPr>
        <w:t>х</w:t>
      </w:r>
      <w:r w:rsidRPr="008E2551">
        <w:t>ожд</w:t>
      </w:r>
      <w:r w:rsidRPr="008E2551">
        <w:rPr>
          <w:spacing w:val="-1"/>
        </w:rPr>
        <w:t>е</w:t>
      </w:r>
      <w:r w:rsidRPr="008E2551">
        <w:t>ния</w:t>
      </w:r>
      <w:r w:rsidR="001C1CCC">
        <w:t xml:space="preserve"> </w:t>
      </w:r>
      <w:r w:rsidRPr="008E2551">
        <w:t>пр</w:t>
      </w:r>
      <w:r w:rsidRPr="008E2551">
        <w:rPr>
          <w:spacing w:val="1"/>
        </w:rPr>
        <w:t>а</w:t>
      </w:r>
      <w:r w:rsidRPr="008E2551">
        <w:t>кт</w:t>
      </w:r>
      <w:r w:rsidRPr="008E2551">
        <w:rPr>
          <w:spacing w:val="-2"/>
        </w:rPr>
        <w:t>и</w:t>
      </w:r>
      <w:r w:rsidRPr="008E2551">
        <w:t xml:space="preserve">ки </w:t>
      </w:r>
      <w:r w:rsidRPr="008E2551">
        <w:rPr>
          <w:spacing w:val="-1"/>
        </w:rPr>
        <w:t>(</w:t>
      </w:r>
      <w:r w:rsidRPr="008E2551">
        <w:t>пр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2"/>
        </w:rPr>
        <w:t>д</w:t>
      </w:r>
      <w:r w:rsidRPr="008E2551">
        <w:t>ипло</w:t>
      </w:r>
      <w:r w:rsidRPr="008E2551">
        <w:rPr>
          <w:spacing w:val="-3"/>
        </w:rPr>
        <w:t>м</w:t>
      </w:r>
      <w:r w:rsidRPr="008E2551">
        <w:t xml:space="preserve">ной) </w:t>
      </w:r>
      <w:r w:rsidRPr="008E2551">
        <w:rPr>
          <w:spacing w:val="-2"/>
        </w:rPr>
        <w:t>с</w:t>
      </w:r>
      <w:r w:rsidRPr="008E2551">
        <w:rPr>
          <w:spacing w:val="2"/>
        </w:rPr>
        <w:t>т</w:t>
      </w:r>
      <w:r w:rsidRPr="008E2551">
        <w:rPr>
          <w:spacing w:val="-8"/>
        </w:rPr>
        <w:t>у</w:t>
      </w:r>
      <w:r w:rsidRPr="008E2551">
        <w:rPr>
          <w:spacing w:val="2"/>
        </w:rPr>
        <w:t>д</w:t>
      </w:r>
      <w:r w:rsidRPr="008E2551">
        <w:rPr>
          <w:spacing w:val="-1"/>
        </w:rPr>
        <w:t>е</w:t>
      </w:r>
      <w:r w:rsidRPr="008E2551">
        <w:t>нт</w:t>
      </w:r>
      <w:r w:rsidR="001C1CCC">
        <w:t xml:space="preserve"> </w:t>
      </w:r>
      <w:r w:rsidRPr="008E2551">
        <w:t>долж</w:t>
      </w:r>
      <w:r w:rsidRPr="008E2551">
        <w:rPr>
          <w:spacing w:val="-1"/>
        </w:rPr>
        <w:t>е</w:t>
      </w:r>
      <w:r w:rsidRPr="008E2551">
        <w:t xml:space="preserve">н </w:t>
      </w:r>
      <w:r w:rsidR="00033013" w:rsidRPr="008E2551">
        <w:t>п</w:t>
      </w:r>
      <w:r w:rsidRPr="008E2551">
        <w:rPr>
          <w:spacing w:val="-3"/>
        </w:rPr>
        <w:t>р</w:t>
      </w:r>
      <w:r w:rsidRPr="008E2551">
        <w:t>од</w:t>
      </w:r>
      <w:r w:rsidRPr="008E2551">
        <w:rPr>
          <w:spacing w:val="-1"/>
        </w:rPr>
        <w:t>ем</w:t>
      </w:r>
      <w:r w:rsidRPr="008E2551">
        <w:t>он</w:t>
      </w:r>
      <w:r w:rsidRPr="008E2551">
        <w:rPr>
          <w:spacing w:val="-1"/>
        </w:rPr>
        <w:t>с</w:t>
      </w:r>
      <w:r w:rsidR="00033013" w:rsidRPr="008E2551">
        <w:t>три</w:t>
      </w:r>
      <w:r w:rsidRPr="008E2551">
        <w:t>ров</w:t>
      </w:r>
      <w:r w:rsidRPr="008E2551">
        <w:rPr>
          <w:spacing w:val="-2"/>
        </w:rPr>
        <w:t>а</w:t>
      </w:r>
      <w:r w:rsidRPr="008E2551">
        <w:t>ть:</w:t>
      </w:r>
    </w:p>
    <w:p w:rsidR="005004C8" w:rsidRPr="008E2551" w:rsidRDefault="001C1CCC" w:rsidP="00DC18A6">
      <w:pPr>
        <w:pStyle w:val="a3"/>
        <w:numPr>
          <w:ilvl w:val="2"/>
          <w:numId w:val="6"/>
        </w:numPr>
        <w:suppressAutoHyphens w:val="0"/>
        <w:spacing w:after="0" w:line="276" w:lineRule="auto"/>
        <w:ind w:right="-2" w:firstLine="851"/>
        <w:jc w:val="both"/>
      </w:pPr>
      <w:r w:rsidRPr="008E2551">
        <w:t>В</w:t>
      </w:r>
      <w:r w:rsidR="005004C8" w:rsidRPr="008E2551">
        <w:t>л</w:t>
      </w:r>
      <w:r w:rsidR="005004C8" w:rsidRPr="008E2551">
        <w:rPr>
          <w:spacing w:val="-2"/>
        </w:rPr>
        <w:t>а</w:t>
      </w:r>
      <w:r w:rsidR="005004C8" w:rsidRPr="008E2551">
        <w:t>д</w:t>
      </w:r>
      <w:r w:rsidR="005004C8" w:rsidRPr="008E2551">
        <w:rPr>
          <w:spacing w:val="-1"/>
        </w:rPr>
        <w:t>е</w:t>
      </w:r>
      <w:r w:rsidR="005004C8" w:rsidRPr="008E2551">
        <w:t>ние</w:t>
      </w:r>
      <w:r>
        <w:t xml:space="preserve"> </w:t>
      </w:r>
      <w:r w:rsidR="005004C8" w:rsidRPr="008E2551">
        <w:rPr>
          <w:spacing w:val="-1"/>
        </w:rPr>
        <w:t>ме</w:t>
      </w:r>
      <w:r w:rsidR="005004C8" w:rsidRPr="008E2551">
        <w:t>тод</w:t>
      </w:r>
      <w:r w:rsidR="005004C8" w:rsidRPr="008E2551">
        <w:rPr>
          <w:spacing w:val="-1"/>
        </w:rPr>
        <w:t>ам</w:t>
      </w:r>
      <w:r w:rsidR="005004C8" w:rsidRPr="008E2551">
        <w:t>и</w:t>
      </w:r>
      <w:r>
        <w:t xml:space="preserve"> </w:t>
      </w:r>
      <w:r w:rsidR="005004C8" w:rsidRPr="008E2551">
        <w:rPr>
          <w:spacing w:val="2"/>
        </w:rPr>
        <w:t>т</w:t>
      </w:r>
      <w:r w:rsidR="005004C8" w:rsidRPr="008E2551">
        <w:t>вор</w:t>
      </w:r>
      <w:r w:rsidR="005004C8" w:rsidRPr="008E2551">
        <w:rPr>
          <w:spacing w:val="-2"/>
        </w:rPr>
        <w:t>ч</w:t>
      </w:r>
      <w:r w:rsidR="005004C8" w:rsidRPr="008E2551">
        <w:rPr>
          <w:spacing w:val="-1"/>
        </w:rPr>
        <w:t>ес</w:t>
      </w:r>
      <w:r w:rsidR="005004C8" w:rsidRPr="008E2551">
        <w:t>кого</w:t>
      </w:r>
      <w:r>
        <w:t xml:space="preserve"> </w:t>
      </w:r>
      <w:r w:rsidR="005004C8" w:rsidRPr="008E2551">
        <w:t>проц</w:t>
      </w:r>
      <w:r w:rsidR="005004C8" w:rsidRPr="008E2551">
        <w:rPr>
          <w:spacing w:val="-1"/>
        </w:rPr>
        <w:t>ес</w:t>
      </w:r>
      <w:r w:rsidR="005004C8" w:rsidRPr="008E2551">
        <w:rPr>
          <w:spacing w:val="1"/>
        </w:rPr>
        <w:t>с</w:t>
      </w:r>
      <w:r w:rsidR="005004C8" w:rsidRPr="008E2551">
        <w:t>а</w:t>
      </w:r>
      <w:r>
        <w:t xml:space="preserve"> </w:t>
      </w:r>
      <w:r w:rsidR="005004C8" w:rsidRPr="008E2551">
        <w:rPr>
          <w:spacing w:val="2"/>
        </w:rPr>
        <w:t>д</w:t>
      </w:r>
      <w:r w:rsidR="005004C8" w:rsidRPr="008E2551">
        <w:t>из</w:t>
      </w:r>
      <w:r w:rsidR="005004C8" w:rsidRPr="008E2551">
        <w:rPr>
          <w:spacing w:val="-1"/>
        </w:rPr>
        <w:t>а</w:t>
      </w:r>
      <w:r w:rsidR="005004C8" w:rsidRPr="008E2551">
        <w:rPr>
          <w:spacing w:val="-2"/>
        </w:rPr>
        <w:t>й</w:t>
      </w:r>
      <w:r w:rsidR="005004C8" w:rsidRPr="008E2551">
        <w:t>н</w:t>
      </w:r>
      <w:r w:rsidR="005004C8" w:rsidRPr="008E2551">
        <w:rPr>
          <w:spacing w:val="-1"/>
        </w:rPr>
        <w:t>е</w:t>
      </w:r>
      <w:r w:rsidR="005004C8" w:rsidRPr="008E2551">
        <w:t>ров;</w:t>
      </w:r>
      <w:r>
        <w:t xml:space="preserve"> </w:t>
      </w:r>
      <w:r w:rsidR="005004C8" w:rsidRPr="008E2551">
        <w:t>в</w:t>
      </w:r>
      <w:r w:rsidR="005004C8" w:rsidRPr="008E2551">
        <w:rPr>
          <w:spacing w:val="-1"/>
        </w:rPr>
        <w:t>ы</w:t>
      </w:r>
      <w:r w:rsidR="005004C8" w:rsidRPr="008E2551">
        <w:t>пол</w:t>
      </w:r>
      <w:r w:rsidR="005004C8" w:rsidRPr="008E2551">
        <w:rPr>
          <w:spacing w:val="1"/>
        </w:rPr>
        <w:t>н</w:t>
      </w:r>
      <w:r w:rsidR="005004C8" w:rsidRPr="008E2551">
        <w:rPr>
          <w:spacing w:val="-1"/>
        </w:rPr>
        <w:t>е</w:t>
      </w:r>
      <w:r w:rsidR="005004C8" w:rsidRPr="008E2551">
        <w:t>ние</w:t>
      </w:r>
      <w:r>
        <w:t xml:space="preserve"> </w:t>
      </w:r>
      <w:proofErr w:type="spellStart"/>
      <w:r w:rsidR="005004C8" w:rsidRPr="008E2551">
        <w:t>пои</w:t>
      </w:r>
      <w:r w:rsidR="005004C8" w:rsidRPr="008E2551">
        <w:rPr>
          <w:spacing w:val="-1"/>
        </w:rPr>
        <w:t>с</w:t>
      </w:r>
      <w:r w:rsidR="005004C8" w:rsidRPr="008E2551">
        <w:t>ков</w:t>
      </w:r>
      <w:r w:rsidR="005004C8" w:rsidRPr="008E2551">
        <w:rPr>
          <w:spacing w:val="-1"/>
        </w:rPr>
        <w:t>ы</w:t>
      </w:r>
      <w:r w:rsidR="005004C8" w:rsidRPr="008E2551">
        <w:t>хэ</w:t>
      </w:r>
      <w:r w:rsidR="005004C8" w:rsidRPr="008E2551">
        <w:rPr>
          <w:spacing w:val="-1"/>
        </w:rPr>
        <w:t>с</w:t>
      </w:r>
      <w:r w:rsidR="005004C8" w:rsidRPr="008E2551">
        <w:t>к</w:t>
      </w:r>
      <w:r w:rsidR="005004C8" w:rsidRPr="008E2551">
        <w:rPr>
          <w:spacing w:val="-2"/>
        </w:rPr>
        <w:t>и</w:t>
      </w:r>
      <w:r w:rsidR="005004C8" w:rsidRPr="008E2551">
        <w:t>зов</w:t>
      </w:r>
      <w:proofErr w:type="spellEnd"/>
      <w:r w:rsidR="005004C8" w:rsidRPr="008E2551">
        <w:t>, ко</w:t>
      </w:r>
      <w:r w:rsidR="005004C8" w:rsidRPr="008E2551">
        <w:rPr>
          <w:spacing w:val="-1"/>
        </w:rPr>
        <w:t>м</w:t>
      </w:r>
      <w:r w:rsidR="005004C8" w:rsidRPr="008E2551">
        <w:t>по</w:t>
      </w:r>
      <w:r w:rsidR="005004C8" w:rsidRPr="008E2551">
        <w:rPr>
          <w:spacing w:val="-2"/>
        </w:rPr>
        <w:t>з</w:t>
      </w:r>
      <w:r w:rsidR="005004C8" w:rsidRPr="008E2551">
        <w:t>и</w:t>
      </w:r>
      <w:r w:rsidR="005004C8" w:rsidRPr="008E2551">
        <w:rPr>
          <w:spacing w:val="-2"/>
        </w:rPr>
        <w:t>ц</w:t>
      </w:r>
      <w:r w:rsidR="005004C8" w:rsidRPr="008E2551">
        <w:t>ионн</w:t>
      </w:r>
      <w:r w:rsidR="005004C8" w:rsidRPr="008E2551">
        <w:rPr>
          <w:spacing w:val="-3"/>
        </w:rPr>
        <w:t>ы</w:t>
      </w:r>
      <w:r w:rsidR="005004C8" w:rsidRPr="008E2551">
        <w:t>х</w:t>
      </w:r>
      <w:r>
        <w:t xml:space="preserve"> </w:t>
      </w:r>
      <w:r w:rsidR="005004C8" w:rsidRPr="008E2551">
        <w:rPr>
          <w:spacing w:val="2"/>
        </w:rPr>
        <w:t>р</w:t>
      </w:r>
      <w:r w:rsidR="005004C8" w:rsidRPr="008E2551">
        <w:rPr>
          <w:spacing w:val="-1"/>
        </w:rPr>
        <w:t>е</w:t>
      </w:r>
      <w:r w:rsidR="005004C8" w:rsidRPr="008E2551">
        <w:t>ш</w:t>
      </w:r>
      <w:r w:rsidR="005004C8" w:rsidRPr="008E2551">
        <w:rPr>
          <w:spacing w:val="-1"/>
        </w:rPr>
        <w:t>е</w:t>
      </w:r>
      <w:r w:rsidR="005004C8" w:rsidRPr="008E2551">
        <w:t>ний</w:t>
      </w:r>
      <w:r>
        <w:t xml:space="preserve"> </w:t>
      </w:r>
      <w:r w:rsidR="005004C8" w:rsidRPr="008E2551">
        <w:rPr>
          <w:spacing w:val="-3"/>
        </w:rPr>
        <w:t>д</w:t>
      </w:r>
      <w:r w:rsidR="005004C8" w:rsidRPr="008E2551">
        <w:t>из</w:t>
      </w:r>
      <w:r w:rsidR="005004C8" w:rsidRPr="008E2551">
        <w:rPr>
          <w:spacing w:val="-1"/>
        </w:rPr>
        <w:t>а</w:t>
      </w:r>
      <w:r w:rsidR="005004C8" w:rsidRPr="008E2551">
        <w:rPr>
          <w:spacing w:val="-2"/>
        </w:rPr>
        <w:t>й</w:t>
      </w:r>
      <w:r w:rsidR="005004C8" w:rsidRPr="008E2551">
        <w:rPr>
          <w:spacing w:val="3"/>
        </w:rPr>
        <w:t>н</w:t>
      </w:r>
      <w:r w:rsidR="005004C8" w:rsidRPr="008E2551">
        <w:rPr>
          <w:rFonts w:cs="Times New Roman"/>
          <w:spacing w:val="-1"/>
        </w:rPr>
        <w:t>-</w:t>
      </w:r>
      <w:r w:rsidR="005004C8" w:rsidRPr="008E2551">
        <w:t>объ</w:t>
      </w:r>
      <w:r w:rsidR="005004C8" w:rsidRPr="008E2551">
        <w:rPr>
          <w:spacing w:val="-1"/>
        </w:rPr>
        <w:t>е</w:t>
      </w:r>
      <w:r w:rsidR="005004C8" w:rsidRPr="008E2551">
        <w:t>ктов;</w:t>
      </w:r>
      <w:r>
        <w:t xml:space="preserve"> </w:t>
      </w:r>
      <w:r w:rsidR="005004C8" w:rsidRPr="008E2551">
        <w:rPr>
          <w:spacing w:val="-1"/>
        </w:rPr>
        <w:t>с</w:t>
      </w:r>
      <w:r w:rsidR="005004C8" w:rsidRPr="008E2551">
        <w:t>озд</w:t>
      </w:r>
      <w:r w:rsidR="005004C8" w:rsidRPr="008E2551">
        <w:rPr>
          <w:spacing w:val="-1"/>
        </w:rPr>
        <w:t>а</w:t>
      </w:r>
      <w:r w:rsidR="005004C8" w:rsidRPr="008E2551">
        <w:t>ние</w:t>
      </w:r>
      <w:r>
        <w:t xml:space="preserve"> </w:t>
      </w:r>
      <w:r w:rsidR="005004C8" w:rsidRPr="008E2551">
        <w:rPr>
          <w:spacing w:val="4"/>
        </w:rPr>
        <w:t>х</w:t>
      </w:r>
      <w:r w:rsidR="005004C8" w:rsidRPr="008E2551">
        <w:rPr>
          <w:spacing w:val="-8"/>
        </w:rPr>
        <w:t>у</w:t>
      </w:r>
      <w:r w:rsidR="005004C8" w:rsidRPr="008E2551">
        <w:t>дож</w:t>
      </w:r>
      <w:r w:rsidR="005004C8" w:rsidRPr="008E2551">
        <w:rPr>
          <w:spacing w:val="-1"/>
        </w:rPr>
        <w:t>ес</w:t>
      </w:r>
      <w:r w:rsidR="005004C8" w:rsidRPr="008E2551">
        <w:t>т</w:t>
      </w:r>
      <w:r w:rsidR="005004C8" w:rsidRPr="008E2551">
        <w:rPr>
          <w:spacing w:val="1"/>
        </w:rPr>
        <w:t>в</w:t>
      </w:r>
      <w:r w:rsidR="005004C8" w:rsidRPr="008E2551">
        <w:rPr>
          <w:spacing w:val="-1"/>
        </w:rPr>
        <w:t>е</w:t>
      </w:r>
      <w:r w:rsidR="005004C8" w:rsidRPr="008E2551">
        <w:t>нного</w:t>
      </w:r>
      <w:r>
        <w:t xml:space="preserve"> </w:t>
      </w:r>
      <w:r w:rsidR="005004C8" w:rsidRPr="008E2551">
        <w:t>обр</w:t>
      </w:r>
      <w:r w:rsidR="005004C8" w:rsidRPr="008E2551">
        <w:rPr>
          <w:spacing w:val="-1"/>
        </w:rPr>
        <w:t>а</w:t>
      </w:r>
      <w:r w:rsidR="005004C8" w:rsidRPr="008E2551">
        <w:t>з</w:t>
      </w:r>
      <w:r w:rsidR="005004C8" w:rsidRPr="008E2551">
        <w:rPr>
          <w:spacing w:val="-1"/>
        </w:rPr>
        <w:t>а</w:t>
      </w:r>
      <w:r w:rsidR="005004C8" w:rsidRPr="008E2551">
        <w:t>;</w:t>
      </w:r>
      <w:r>
        <w:t xml:space="preserve"> </w:t>
      </w:r>
      <w:r w:rsidR="005004C8" w:rsidRPr="008E2551">
        <w:t>вл</w:t>
      </w:r>
      <w:r w:rsidR="005004C8" w:rsidRPr="008E2551">
        <w:rPr>
          <w:spacing w:val="-2"/>
        </w:rPr>
        <w:t>а</w:t>
      </w:r>
      <w:r w:rsidR="005004C8" w:rsidRPr="008E2551">
        <w:rPr>
          <w:spacing w:val="2"/>
        </w:rPr>
        <w:t>д</w:t>
      </w:r>
      <w:r w:rsidR="005004C8" w:rsidRPr="008E2551">
        <w:rPr>
          <w:spacing w:val="-1"/>
        </w:rPr>
        <w:t>е</w:t>
      </w:r>
      <w:r w:rsidR="005004C8" w:rsidRPr="008E2551">
        <w:t>ние пр</w:t>
      </w:r>
      <w:r w:rsidR="005004C8" w:rsidRPr="008E2551">
        <w:rPr>
          <w:spacing w:val="-1"/>
        </w:rPr>
        <w:t>а</w:t>
      </w:r>
      <w:r w:rsidR="005004C8" w:rsidRPr="008E2551">
        <w:t>кти</w:t>
      </w:r>
      <w:r w:rsidR="005004C8" w:rsidRPr="008E2551">
        <w:rPr>
          <w:spacing w:val="-1"/>
        </w:rPr>
        <w:t>чес</w:t>
      </w:r>
      <w:r w:rsidR="005004C8" w:rsidRPr="008E2551">
        <w:t>ки</w:t>
      </w:r>
      <w:r w:rsidR="005004C8" w:rsidRPr="008E2551">
        <w:rPr>
          <w:spacing w:val="-1"/>
        </w:rPr>
        <w:t>м</w:t>
      </w:r>
      <w:r w:rsidR="005004C8" w:rsidRPr="008E2551">
        <w:t>и</w:t>
      </w:r>
      <w:r>
        <w:t xml:space="preserve"> </w:t>
      </w:r>
      <w:r w:rsidR="005004C8" w:rsidRPr="008E2551">
        <w:t>н</w:t>
      </w:r>
      <w:r w:rsidR="005004C8" w:rsidRPr="008E2551">
        <w:rPr>
          <w:spacing w:val="-1"/>
        </w:rPr>
        <w:t>а</w:t>
      </w:r>
      <w:r w:rsidR="005004C8" w:rsidRPr="008E2551">
        <w:t>в</w:t>
      </w:r>
      <w:r w:rsidR="005004C8" w:rsidRPr="008E2551">
        <w:rPr>
          <w:spacing w:val="-1"/>
        </w:rPr>
        <w:t>ы</w:t>
      </w:r>
      <w:r w:rsidR="005004C8" w:rsidRPr="008E2551">
        <w:t>к</w:t>
      </w:r>
      <w:r w:rsidR="005004C8" w:rsidRPr="008E2551">
        <w:rPr>
          <w:spacing w:val="-1"/>
        </w:rPr>
        <w:t>ам</w:t>
      </w:r>
      <w:r w:rsidR="005004C8" w:rsidRPr="008E2551">
        <w:t>и</w:t>
      </w:r>
      <w:r>
        <w:t xml:space="preserve"> </w:t>
      </w:r>
      <w:r w:rsidR="005004C8" w:rsidRPr="008E2551">
        <w:t>р</w:t>
      </w:r>
      <w:r w:rsidR="005004C8" w:rsidRPr="008E2551">
        <w:rPr>
          <w:spacing w:val="-1"/>
        </w:rPr>
        <w:t>а</w:t>
      </w:r>
      <w:r w:rsidR="005004C8" w:rsidRPr="008E2551">
        <w:t>зл</w:t>
      </w:r>
      <w:r w:rsidR="005004C8" w:rsidRPr="008E2551">
        <w:rPr>
          <w:spacing w:val="1"/>
        </w:rPr>
        <w:t>и</w:t>
      </w:r>
      <w:r w:rsidR="005004C8" w:rsidRPr="008E2551">
        <w:rPr>
          <w:spacing w:val="-1"/>
        </w:rPr>
        <w:t>ч</w:t>
      </w:r>
      <w:r w:rsidR="005004C8" w:rsidRPr="008E2551">
        <w:t>н</w:t>
      </w:r>
      <w:r w:rsidR="005004C8" w:rsidRPr="008E2551">
        <w:rPr>
          <w:spacing w:val="-3"/>
        </w:rPr>
        <w:t>ы</w:t>
      </w:r>
      <w:r w:rsidR="005004C8" w:rsidRPr="008E2551">
        <w:t>х</w:t>
      </w:r>
      <w:r>
        <w:t xml:space="preserve"> </w:t>
      </w:r>
      <w:r w:rsidR="005004C8" w:rsidRPr="008E2551">
        <w:t>видов</w:t>
      </w:r>
      <w:r>
        <w:t xml:space="preserve"> </w:t>
      </w:r>
      <w:r w:rsidR="005004C8" w:rsidRPr="008E2551">
        <w:t>изобр</w:t>
      </w:r>
      <w:r w:rsidR="005004C8" w:rsidRPr="008E2551">
        <w:rPr>
          <w:spacing w:val="-1"/>
        </w:rPr>
        <w:t>а</w:t>
      </w:r>
      <w:r w:rsidR="005004C8" w:rsidRPr="008E2551">
        <w:rPr>
          <w:spacing w:val="-2"/>
        </w:rPr>
        <w:t>з</w:t>
      </w:r>
      <w:r w:rsidR="005004C8" w:rsidRPr="008E2551">
        <w:t>ит</w:t>
      </w:r>
      <w:r w:rsidR="005004C8" w:rsidRPr="008E2551">
        <w:rPr>
          <w:spacing w:val="-1"/>
        </w:rPr>
        <w:t>е</w:t>
      </w:r>
      <w:r w:rsidR="005004C8" w:rsidRPr="008E2551">
        <w:t>л</w:t>
      </w:r>
      <w:r w:rsidR="005004C8" w:rsidRPr="008E2551">
        <w:rPr>
          <w:spacing w:val="-2"/>
        </w:rPr>
        <w:t>ь</w:t>
      </w:r>
      <w:r w:rsidR="005004C8" w:rsidRPr="008E2551">
        <w:t>ного</w:t>
      </w:r>
      <w:r>
        <w:t xml:space="preserve"> </w:t>
      </w:r>
      <w:r w:rsidR="005004C8" w:rsidRPr="008E2551">
        <w:t>и</w:t>
      </w:r>
      <w:r w:rsidR="005004C8" w:rsidRPr="008E2551">
        <w:rPr>
          <w:spacing w:val="-1"/>
        </w:rPr>
        <w:t>с</w:t>
      </w:r>
      <w:r w:rsidR="005004C8" w:rsidRPr="008E2551">
        <w:rPr>
          <w:spacing w:val="3"/>
        </w:rPr>
        <w:t>к</w:t>
      </w:r>
      <w:r w:rsidR="005004C8" w:rsidRPr="008E2551">
        <w:rPr>
          <w:spacing w:val="-5"/>
        </w:rPr>
        <w:t>у</w:t>
      </w:r>
      <w:r w:rsidR="005004C8" w:rsidRPr="008E2551">
        <w:rPr>
          <w:spacing w:val="-1"/>
        </w:rPr>
        <w:t>сс</w:t>
      </w:r>
      <w:r w:rsidR="005004C8" w:rsidRPr="008E2551">
        <w:t>тва</w:t>
      </w:r>
      <w:r>
        <w:t xml:space="preserve"> </w:t>
      </w:r>
      <w:r w:rsidR="005004C8" w:rsidRPr="008E2551">
        <w:t>и</w:t>
      </w:r>
      <w:r>
        <w:t xml:space="preserve"> </w:t>
      </w:r>
      <w:r w:rsidR="005004C8" w:rsidRPr="008E2551">
        <w:rPr>
          <w:spacing w:val="-1"/>
        </w:rPr>
        <w:t>с</w:t>
      </w:r>
      <w:r w:rsidR="005004C8" w:rsidRPr="008E2551">
        <w:t>по</w:t>
      </w:r>
      <w:r w:rsidR="005004C8" w:rsidRPr="008E2551">
        <w:rPr>
          <w:spacing w:val="-1"/>
        </w:rPr>
        <w:t>с</w:t>
      </w:r>
      <w:r w:rsidR="005004C8" w:rsidRPr="008E2551">
        <w:t>обов про</w:t>
      </w:r>
      <w:r w:rsidR="005004C8" w:rsidRPr="008E2551">
        <w:rPr>
          <w:spacing w:val="-1"/>
        </w:rPr>
        <w:t>е</w:t>
      </w:r>
      <w:r w:rsidR="005004C8" w:rsidRPr="008E2551">
        <w:t>ктн</w:t>
      </w:r>
      <w:r w:rsidR="005004C8" w:rsidRPr="008E2551">
        <w:rPr>
          <w:spacing w:val="-3"/>
        </w:rPr>
        <w:t>о</w:t>
      </w:r>
      <w:r w:rsidR="005004C8" w:rsidRPr="008E2551">
        <w:t>й гр</w:t>
      </w:r>
      <w:r w:rsidR="005004C8" w:rsidRPr="008E2551">
        <w:rPr>
          <w:spacing w:val="-1"/>
        </w:rPr>
        <w:t>а</w:t>
      </w:r>
      <w:r w:rsidR="005004C8" w:rsidRPr="008E2551">
        <w:t>ф</w:t>
      </w:r>
      <w:r w:rsidR="005004C8" w:rsidRPr="008E2551">
        <w:rPr>
          <w:spacing w:val="1"/>
        </w:rPr>
        <w:t>и</w:t>
      </w:r>
      <w:r w:rsidR="005004C8" w:rsidRPr="008E2551">
        <w:rPr>
          <w:spacing w:val="-2"/>
        </w:rPr>
        <w:t>к</w:t>
      </w:r>
      <w:r w:rsidR="005004C8" w:rsidRPr="008E2551">
        <w:t>и;</w:t>
      </w:r>
    </w:p>
    <w:p w:rsidR="005004C8" w:rsidRPr="008E2551" w:rsidRDefault="005004C8" w:rsidP="00DC18A6">
      <w:pPr>
        <w:pStyle w:val="a3"/>
        <w:numPr>
          <w:ilvl w:val="2"/>
          <w:numId w:val="6"/>
        </w:numPr>
        <w:tabs>
          <w:tab w:val="left" w:pos="740"/>
        </w:tabs>
        <w:suppressAutoHyphens w:val="0"/>
        <w:spacing w:after="0" w:line="276" w:lineRule="auto"/>
        <w:ind w:right="-2" w:firstLine="851"/>
        <w:jc w:val="both"/>
      </w:pPr>
      <w:r w:rsidRPr="008E2551">
        <w:rPr>
          <w:spacing w:val="-5"/>
        </w:rPr>
        <w:t>у</w:t>
      </w:r>
      <w:r w:rsidRPr="008E2551">
        <w:rPr>
          <w:spacing w:val="-1"/>
        </w:rPr>
        <w:t>ме</w:t>
      </w:r>
      <w:r w:rsidRPr="008E2551">
        <w:t>ниегр</w:t>
      </w:r>
      <w:r w:rsidRPr="008E2551">
        <w:rPr>
          <w:spacing w:val="1"/>
        </w:rPr>
        <w:t>а</w:t>
      </w:r>
      <w:r w:rsidRPr="008E2551">
        <w:rPr>
          <w:spacing w:val="-1"/>
        </w:rPr>
        <w:t>м</w:t>
      </w:r>
      <w:r w:rsidRPr="008E2551">
        <w:t>от</w:t>
      </w:r>
      <w:r w:rsidRPr="008E2551">
        <w:rPr>
          <w:spacing w:val="1"/>
        </w:rPr>
        <w:t>н</w:t>
      </w:r>
      <w:r w:rsidRPr="008E2551">
        <w:t>опров</w:t>
      </w:r>
      <w:r w:rsidRPr="008E2551">
        <w:rPr>
          <w:spacing w:val="-2"/>
        </w:rPr>
        <w:t>е</w:t>
      </w:r>
      <w:r w:rsidRPr="008E2551">
        <w:rPr>
          <w:spacing w:val="-1"/>
        </w:rPr>
        <w:t>с</w:t>
      </w:r>
      <w:r w:rsidRPr="008E2551">
        <w:t>типр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1"/>
        </w:rPr>
        <w:t>п</w:t>
      </w:r>
      <w:r w:rsidRPr="008E2551">
        <w:t>ро</w:t>
      </w:r>
      <w:r w:rsidRPr="008E2551">
        <w:rPr>
          <w:spacing w:val="-1"/>
        </w:rPr>
        <w:t>е</w:t>
      </w:r>
      <w:r w:rsidRPr="008E2551">
        <w:t>ктн</w:t>
      </w:r>
      <w:r w:rsidRPr="008E2551">
        <w:rPr>
          <w:spacing w:val="-3"/>
        </w:rPr>
        <w:t>ы</w:t>
      </w:r>
      <w:r w:rsidRPr="008E2551">
        <w:t>й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1"/>
        </w:rPr>
        <w:t>а</w:t>
      </w:r>
      <w:r w:rsidRPr="008E2551">
        <w:t>л</w:t>
      </w:r>
      <w:r w:rsidRPr="008E2551">
        <w:rPr>
          <w:spacing w:val="1"/>
        </w:rPr>
        <w:t>и</w:t>
      </w:r>
      <w:r w:rsidRPr="008E2551">
        <w:t>зи</w:t>
      </w:r>
      <w:r w:rsidRPr="008E2551">
        <w:rPr>
          <w:spacing w:val="-1"/>
        </w:rPr>
        <w:t>сам</w:t>
      </w:r>
      <w:r w:rsidRPr="008E2551">
        <w:t>о</w:t>
      </w:r>
      <w:r w:rsidRPr="008E2551">
        <w:rPr>
          <w:spacing w:val="-1"/>
        </w:rPr>
        <w:t>с</w:t>
      </w:r>
      <w:r w:rsidRPr="008E2551">
        <w:t>тоятельнор</w:t>
      </w:r>
      <w:r w:rsidRPr="008E2551">
        <w:rPr>
          <w:spacing w:val="-1"/>
        </w:rPr>
        <w:t>а</w:t>
      </w:r>
      <w:r w:rsidRPr="008E2551">
        <w:t>зр</w:t>
      </w:r>
      <w:r w:rsidRPr="008E2551">
        <w:rPr>
          <w:spacing w:val="-1"/>
        </w:rPr>
        <w:t>а</w:t>
      </w:r>
      <w:r w:rsidRPr="008E2551">
        <w:t>бот</w:t>
      </w:r>
      <w:r w:rsidRPr="008E2551">
        <w:rPr>
          <w:spacing w:val="-1"/>
        </w:rPr>
        <w:t>а</w:t>
      </w:r>
      <w:r w:rsidRPr="008E2551">
        <w:t xml:space="preserve">ть </w:t>
      </w:r>
      <w:r w:rsidRPr="008E2551">
        <w:rPr>
          <w:spacing w:val="-1"/>
        </w:rPr>
        <w:t>с</w:t>
      </w:r>
      <w:r w:rsidRPr="008E2551">
        <w:t>об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>н</w:t>
      </w:r>
      <w:r w:rsidRPr="008E2551">
        <w:rPr>
          <w:spacing w:val="3"/>
        </w:rPr>
        <w:t>н</w:t>
      </w:r>
      <w:r w:rsidRPr="008E2551">
        <w:rPr>
          <w:spacing w:val="-5"/>
        </w:rPr>
        <w:t>у</w:t>
      </w:r>
      <w:r w:rsidRPr="008E2551">
        <w:t>юконц</w:t>
      </w:r>
      <w:r w:rsidRPr="008E2551">
        <w:rPr>
          <w:spacing w:val="1"/>
        </w:rPr>
        <w:t>е</w:t>
      </w:r>
      <w:r w:rsidRPr="008E2551">
        <w:t>пц</w:t>
      </w:r>
      <w:r w:rsidRPr="008E2551">
        <w:rPr>
          <w:spacing w:val="-2"/>
        </w:rPr>
        <w:t>и</w:t>
      </w:r>
      <w:r w:rsidRPr="008E2551">
        <w:t>юдляв</w:t>
      </w:r>
      <w:r w:rsidRPr="008E2551">
        <w:rPr>
          <w:spacing w:val="-1"/>
        </w:rPr>
        <w:t>ы</w:t>
      </w:r>
      <w:r w:rsidRPr="008E2551">
        <w:t>пол</w:t>
      </w:r>
      <w:r w:rsidRPr="008E2551">
        <w:rPr>
          <w:spacing w:val="1"/>
        </w:rPr>
        <w:t>н</w:t>
      </w:r>
      <w:r w:rsidRPr="008E2551">
        <w:rPr>
          <w:spacing w:val="-1"/>
        </w:rPr>
        <w:t>е</w:t>
      </w:r>
      <w:r w:rsidRPr="008E2551">
        <w:t>нияд</w:t>
      </w:r>
      <w:r w:rsidRPr="008E2551">
        <w:rPr>
          <w:spacing w:val="-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t>й</w:t>
      </w:r>
      <w:r w:rsidRPr="008E2551">
        <w:rPr>
          <w:spacing w:val="4"/>
        </w:rPr>
        <w:t>н</w:t>
      </w:r>
      <w:r w:rsidRPr="008E2551">
        <w:rPr>
          <w:rFonts w:cs="Times New Roman"/>
          <w:spacing w:val="-1"/>
        </w:rPr>
        <w:t>-</w:t>
      </w:r>
      <w:r w:rsidRPr="008E2551">
        <w:t>про</w:t>
      </w:r>
      <w:r w:rsidRPr="008E2551">
        <w:rPr>
          <w:spacing w:val="-1"/>
        </w:rPr>
        <w:t>е</w:t>
      </w:r>
      <w:r w:rsidRPr="008E2551">
        <w:rPr>
          <w:spacing w:val="-2"/>
        </w:rPr>
        <w:t>к</w:t>
      </w:r>
      <w:r w:rsidRPr="008E2551">
        <w:t>тапооформл</w:t>
      </w:r>
      <w:r w:rsidRPr="008E2551">
        <w:rPr>
          <w:spacing w:val="-1"/>
        </w:rPr>
        <w:t>е</w:t>
      </w:r>
      <w:r w:rsidRPr="008E2551">
        <w:t>ниюр</w:t>
      </w:r>
      <w:r w:rsidRPr="008E2551">
        <w:rPr>
          <w:spacing w:val="-1"/>
        </w:rPr>
        <w:t>а</w:t>
      </w:r>
      <w:r w:rsidRPr="008E2551">
        <w:t>зл</w:t>
      </w:r>
      <w:r w:rsidRPr="008E2551">
        <w:rPr>
          <w:spacing w:val="1"/>
        </w:rPr>
        <w:t>и</w:t>
      </w:r>
      <w:r w:rsidRPr="008E2551">
        <w:rPr>
          <w:spacing w:val="-1"/>
        </w:rPr>
        <w:t>ч</w:t>
      </w:r>
      <w:r w:rsidRPr="008E2551">
        <w:rPr>
          <w:spacing w:val="-2"/>
        </w:rPr>
        <w:t>н</w:t>
      </w:r>
      <w:r w:rsidRPr="008E2551">
        <w:rPr>
          <w:spacing w:val="-3"/>
        </w:rPr>
        <w:t>ы</w:t>
      </w:r>
      <w:r w:rsidRPr="008E2551">
        <w:t>х видов пол</w:t>
      </w:r>
      <w:r w:rsidRPr="008E2551">
        <w:rPr>
          <w:spacing w:val="1"/>
        </w:rPr>
        <w:t>и</w:t>
      </w:r>
      <w:r w:rsidRPr="008E2551">
        <w:t>гр</w:t>
      </w:r>
      <w:r w:rsidRPr="008E2551">
        <w:rPr>
          <w:spacing w:val="-1"/>
        </w:rPr>
        <w:t>а</w:t>
      </w:r>
      <w:r w:rsidRPr="008E2551">
        <w:t>ф</w:t>
      </w:r>
      <w:r w:rsidRPr="008E2551">
        <w:rPr>
          <w:spacing w:val="1"/>
        </w:rPr>
        <w:t>и</w:t>
      </w:r>
      <w:r w:rsidRPr="008E2551">
        <w:rPr>
          <w:spacing w:val="-1"/>
        </w:rPr>
        <w:t>чес</w:t>
      </w:r>
      <w:r w:rsidRPr="008E2551">
        <w:t>к</w:t>
      </w:r>
      <w:r w:rsidRPr="008E2551">
        <w:rPr>
          <w:spacing w:val="-3"/>
        </w:rPr>
        <w:t>о</w:t>
      </w:r>
      <w:r w:rsidRPr="008E2551">
        <w:t>й и в</w:t>
      </w:r>
      <w:r w:rsidRPr="008E2551">
        <w:rPr>
          <w:spacing w:val="-2"/>
        </w:rPr>
        <w:t>и</w:t>
      </w:r>
      <w:r w:rsidRPr="008E2551">
        <w:rPr>
          <w:spacing w:val="3"/>
        </w:rPr>
        <w:t>з</w:t>
      </w:r>
      <w:r w:rsidRPr="008E2551">
        <w:rPr>
          <w:spacing w:val="-5"/>
        </w:rPr>
        <w:t>у</w:t>
      </w:r>
      <w:r w:rsidRPr="008E2551">
        <w:rPr>
          <w:spacing w:val="-1"/>
        </w:rPr>
        <w:t>а</w:t>
      </w:r>
      <w:r w:rsidRPr="008E2551">
        <w:t xml:space="preserve">льной </w:t>
      </w:r>
      <w:proofErr w:type="gramStart"/>
      <w:r w:rsidRPr="008E2551">
        <w:t>про</w:t>
      </w:r>
      <w:r w:rsidRPr="008E2551">
        <w:rPr>
          <w:spacing w:val="2"/>
        </w:rPr>
        <w:t>д</w:t>
      </w:r>
      <w:r w:rsidRPr="008E2551">
        <w:rPr>
          <w:spacing w:val="-8"/>
        </w:rPr>
        <w:t>у</w:t>
      </w:r>
      <w:r w:rsidRPr="008E2551">
        <w:t>кци</w:t>
      </w:r>
      <w:r w:rsidRPr="008E2551">
        <w:rPr>
          <w:spacing w:val="-2"/>
        </w:rPr>
        <w:t>и</w:t>
      </w:r>
      <w:r w:rsidRPr="008E2551">
        <w:t>;</w:t>
      </w:r>
      <w:r w:rsidRPr="008E2551">
        <w:rPr>
          <w:spacing w:val="-1"/>
        </w:rPr>
        <w:t>с</w:t>
      </w:r>
      <w:r w:rsidRPr="008E2551">
        <w:t>озд</w:t>
      </w:r>
      <w:r w:rsidRPr="008E2551">
        <w:rPr>
          <w:spacing w:val="-1"/>
        </w:rPr>
        <w:t>а</w:t>
      </w:r>
      <w:r w:rsidRPr="008E2551">
        <w:t>нию</w:t>
      </w:r>
      <w:r w:rsidRPr="008E2551">
        <w:rPr>
          <w:spacing w:val="4"/>
        </w:rPr>
        <w:t>х</w:t>
      </w:r>
      <w:r w:rsidRPr="008E2551">
        <w:rPr>
          <w:spacing w:val="-8"/>
        </w:rPr>
        <w:t>у</w:t>
      </w:r>
      <w:r w:rsidRPr="008E2551">
        <w:t>дож</w:t>
      </w:r>
      <w:r w:rsidRPr="008E2551">
        <w:rPr>
          <w:spacing w:val="-1"/>
        </w:rPr>
        <w:t>ес</w:t>
      </w:r>
      <w:r w:rsidRPr="008E2551">
        <w:t>т</w:t>
      </w:r>
      <w:r w:rsidRPr="008E2551">
        <w:rPr>
          <w:spacing w:val="1"/>
        </w:rPr>
        <w:t>в</w:t>
      </w:r>
      <w:r w:rsidRPr="008E2551">
        <w:rPr>
          <w:spacing w:val="-1"/>
        </w:rPr>
        <w:t>е</w:t>
      </w:r>
      <w:r w:rsidRPr="008E2551">
        <w:t>нныхпр</w:t>
      </w:r>
      <w:r w:rsidRPr="008E2551">
        <w:rPr>
          <w:spacing w:val="-1"/>
        </w:rPr>
        <w:t>е</w:t>
      </w:r>
      <w:r w:rsidRPr="008E2551">
        <w:t>дм</w:t>
      </w:r>
      <w:r w:rsidRPr="008E2551">
        <w:rPr>
          <w:spacing w:val="-2"/>
        </w:rPr>
        <w:t>е</w:t>
      </w:r>
      <w:r w:rsidRPr="008E2551">
        <w:t>тн</w:t>
      </w:r>
      <w:r w:rsidRPr="008E2551">
        <w:rPr>
          <w:spacing w:val="4"/>
        </w:rPr>
        <w:t>о</w:t>
      </w:r>
      <w:proofErr w:type="gramEnd"/>
      <w:r w:rsidRPr="008E2551">
        <w:rPr>
          <w:rFonts w:cs="Times New Roman"/>
          <w:spacing w:val="-1"/>
        </w:rPr>
        <w:t>-</w:t>
      </w:r>
      <w:r w:rsidRPr="008E2551">
        <w:t>про</w:t>
      </w:r>
      <w:r w:rsidRPr="008E2551">
        <w:rPr>
          <w:spacing w:val="-1"/>
        </w:rPr>
        <w:t>с</w:t>
      </w:r>
      <w:r w:rsidRPr="008E2551">
        <w:t>т</w:t>
      </w:r>
      <w:r w:rsidRPr="008E2551">
        <w:rPr>
          <w:spacing w:val="-3"/>
        </w:rPr>
        <w:t>р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>нныхко</w:t>
      </w:r>
      <w:r w:rsidRPr="008E2551">
        <w:rPr>
          <w:spacing w:val="-1"/>
        </w:rPr>
        <w:t>м</w:t>
      </w:r>
      <w:r w:rsidRPr="008E2551">
        <w:t>пл</w:t>
      </w:r>
      <w:r w:rsidRPr="008E2551">
        <w:rPr>
          <w:spacing w:val="-1"/>
        </w:rPr>
        <w:t>е</w:t>
      </w:r>
      <w:r w:rsidRPr="008E2551">
        <w:t>к</w:t>
      </w:r>
      <w:r w:rsidRPr="008E2551">
        <w:rPr>
          <w:spacing w:val="-1"/>
        </w:rPr>
        <w:t>с</w:t>
      </w:r>
      <w:r w:rsidRPr="008E2551">
        <w:rPr>
          <w:spacing w:val="-3"/>
        </w:rPr>
        <w:t>о</w:t>
      </w:r>
      <w:r w:rsidRPr="008E2551">
        <w:t>в;про</w:t>
      </w:r>
      <w:r w:rsidRPr="008E2551">
        <w:rPr>
          <w:spacing w:val="-1"/>
        </w:rPr>
        <w:t>е</w:t>
      </w:r>
      <w:r w:rsidRPr="008E2551">
        <w:t>ктиров</w:t>
      </w:r>
      <w:r w:rsidRPr="008E2551">
        <w:rPr>
          <w:spacing w:val="-2"/>
        </w:rPr>
        <w:t>ан</w:t>
      </w:r>
      <w:r w:rsidRPr="008E2551">
        <w:t>ию инт</w:t>
      </w:r>
      <w:r w:rsidRPr="008E2551">
        <w:rPr>
          <w:spacing w:val="-1"/>
        </w:rPr>
        <w:t>е</w:t>
      </w:r>
      <w:r w:rsidRPr="008E2551">
        <w:t>рь</w:t>
      </w:r>
      <w:r w:rsidRPr="008E2551">
        <w:rPr>
          <w:spacing w:val="-1"/>
        </w:rPr>
        <w:t>е</w:t>
      </w:r>
      <w:r w:rsidRPr="008E2551">
        <w:t>ровр</w:t>
      </w:r>
      <w:r w:rsidRPr="008E2551">
        <w:rPr>
          <w:spacing w:val="-1"/>
        </w:rPr>
        <w:t>а</w:t>
      </w:r>
      <w:r w:rsidRPr="008E2551">
        <w:t>зл</w:t>
      </w:r>
      <w:r w:rsidRPr="008E2551">
        <w:rPr>
          <w:spacing w:val="1"/>
        </w:rPr>
        <w:t>и</w:t>
      </w:r>
      <w:r w:rsidRPr="008E2551">
        <w:rPr>
          <w:spacing w:val="-1"/>
        </w:rPr>
        <w:t>ч</w:t>
      </w:r>
      <w:r w:rsidRPr="008E2551">
        <w:t>н</w:t>
      </w:r>
      <w:r w:rsidRPr="008E2551">
        <w:rPr>
          <w:spacing w:val="-3"/>
        </w:rPr>
        <w:t>ы</w:t>
      </w:r>
      <w:r w:rsidRPr="008E2551">
        <w:t>хпо</w:t>
      </w:r>
      <w:r w:rsidRPr="008E2551">
        <w:rPr>
          <w:spacing w:val="-1"/>
        </w:rPr>
        <w:t>с</w:t>
      </w:r>
      <w:r w:rsidRPr="008E2551">
        <w:t>вое</w:t>
      </w:r>
      <w:r w:rsidRPr="008E2551">
        <w:rPr>
          <w:spacing w:val="3"/>
        </w:rPr>
        <w:t>м</w:t>
      </w:r>
      <w:r w:rsidRPr="008E2551">
        <w:t>ун</w:t>
      </w:r>
      <w:r w:rsidRPr="008E2551">
        <w:rPr>
          <w:spacing w:val="-1"/>
        </w:rPr>
        <w:t>а</w:t>
      </w:r>
      <w:r w:rsidRPr="008E2551">
        <w:t>зн</w:t>
      </w:r>
      <w:r w:rsidRPr="008E2551">
        <w:rPr>
          <w:spacing w:val="-1"/>
        </w:rPr>
        <w:t>аче</w:t>
      </w:r>
      <w:r w:rsidRPr="008E2551">
        <w:t>ниюзд</w:t>
      </w:r>
      <w:r w:rsidRPr="008E2551">
        <w:rPr>
          <w:spacing w:val="-1"/>
        </w:rPr>
        <w:t>а</w:t>
      </w:r>
      <w:r w:rsidRPr="008E2551">
        <w:rPr>
          <w:spacing w:val="-2"/>
        </w:rPr>
        <w:t>н</w:t>
      </w:r>
      <w:r w:rsidRPr="008E2551">
        <w:t>ийи</w:t>
      </w:r>
      <w:r w:rsidRPr="008E2551">
        <w:rPr>
          <w:spacing w:val="-1"/>
        </w:rPr>
        <w:t>с</w:t>
      </w:r>
      <w:r w:rsidRPr="008E2551">
        <w:t>оо</w:t>
      </w:r>
      <w:r w:rsidRPr="008E2551">
        <w:rPr>
          <w:spacing w:val="2"/>
        </w:rPr>
        <w:t>р</w:t>
      </w:r>
      <w:r w:rsidRPr="008E2551">
        <w:rPr>
          <w:spacing w:val="-5"/>
        </w:rPr>
        <w:t>у</w:t>
      </w:r>
      <w:r w:rsidRPr="008E2551">
        <w:t>жений,</w:t>
      </w:r>
      <w:r w:rsidRPr="008E2551">
        <w:rPr>
          <w:spacing w:val="-1"/>
        </w:rPr>
        <w:t>а</w:t>
      </w:r>
      <w:r w:rsidRPr="008E2551">
        <w:rPr>
          <w:spacing w:val="-3"/>
        </w:rPr>
        <w:t>р</w:t>
      </w:r>
      <w:r w:rsidRPr="008E2551">
        <w:rPr>
          <w:spacing w:val="2"/>
        </w:rPr>
        <w:t>х</w:t>
      </w:r>
      <w:r w:rsidRPr="008E2551">
        <w:t>ит</w:t>
      </w:r>
      <w:r w:rsidRPr="008E2551">
        <w:rPr>
          <w:spacing w:val="-1"/>
        </w:rPr>
        <w:t>е</w:t>
      </w:r>
      <w:r w:rsidRPr="008E2551">
        <w:rPr>
          <w:spacing w:val="-2"/>
        </w:rPr>
        <w:t>к</w:t>
      </w:r>
      <w:r w:rsidRPr="008E2551">
        <w:rPr>
          <w:spacing w:val="2"/>
        </w:rPr>
        <w:t>т</w:t>
      </w:r>
      <w:r w:rsidRPr="008E2551">
        <w:rPr>
          <w:spacing w:val="-8"/>
        </w:rPr>
        <w:t>у</w:t>
      </w:r>
      <w:r w:rsidRPr="008E2551">
        <w:rPr>
          <w:spacing w:val="10"/>
        </w:rPr>
        <w:t>р</w:t>
      </w:r>
      <w:r w:rsidRPr="008E2551">
        <w:rPr>
          <w:spacing w:val="1"/>
        </w:rPr>
        <w:t>н</w:t>
      </w:r>
      <w:r w:rsidRPr="008E2551">
        <w:t>о</w:t>
      </w:r>
      <w:r w:rsidRPr="008E2551">
        <w:rPr>
          <w:rFonts w:cs="Times New Roman"/>
        </w:rPr>
        <w:t>-</w:t>
      </w:r>
      <w:r w:rsidRPr="008E2551">
        <w:t>про</w:t>
      </w:r>
      <w:r w:rsidRPr="008E2551">
        <w:rPr>
          <w:spacing w:val="-1"/>
        </w:rPr>
        <w:t>с</w:t>
      </w:r>
      <w:r w:rsidRPr="008E2551">
        <w:t>тр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 xml:space="preserve">нной </w:t>
      </w:r>
      <w:r w:rsidRPr="008E2551">
        <w:rPr>
          <w:spacing w:val="-1"/>
        </w:rPr>
        <w:t>с</w:t>
      </w:r>
      <w:r w:rsidRPr="008E2551">
        <w:t>р</w:t>
      </w:r>
      <w:r w:rsidRPr="008E2551">
        <w:rPr>
          <w:spacing w:val="-1"/>
        </w:rPr>
        <w:t>е</w:t>
      </w:r>
      <w:r w:rsidRPr="008E2551">
        <w:rPr>
          <w:spacing w:val="-3"/>
        </w:rPr>
        <w:t>д</w:t>
      </w:r>
      <w:r w:rsidRPr="008E2551">
        <w:t>ы, объектов л</w:t>
      </w:r>
      <w:r w:rsidRPr="008E2551">
        <w:rPr>
          <w:spacing w:val="-2"/>
        </w:rPr>
        <w:t>а</w:t>
      </w:r>
      <w:r w:rsidRPr="008E2551">
        <w:t>ндш</w:t>
      </w:r>
      <w:r w:rsidRPr="008E2551">
        <w:rPr>
          <w:spacing w:val="-1"/>
        </w:rPr>
        <w:t>а</w:t>
      </w:r>
      <w:r w:rsidRPr="008E2551">
        <w:t>фт</w:t>
      </w:r>
      <w:r w:rsidRPr="008E2551">
        <w:rPr>
          <w:spacing w:val="-2"/>
        </w:rPr>
        <w:t>н</w:t>
      </w:r>
      <w:r w:rsidRPr="008E2551">
        <w:t>ого д</w:t>
      </w:r>
      <w:r w:rsidRPr="008E2551">
        <w:rPr>
          <w:spacing w:val="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а</w:t>
      </w:r>
      <w:r w:rsidRPr="008E2551">
        <w:t>;</w:t>
      </w:r>
    </w:p>
    <w:p w:rsidR="005004C8" w:rsidRPr="008E2551" w:rsidRDefault="005004C8" w:rsidP="00DC18A6">
      <w:pPr>
        <w:pStyle w:val="a3"/>
        <w:numPr>
          <w:ilvl w:val="2"/>
          <w:numId w:val="6"/>
        </w:numPr>
        <w:tabs>
          <w:tab w:val="left" w:pos="658"/>
        </w:tabs>
        <w:suppressAutoHyphens w:val="0"/>
        <w:spacing w:after="0" w:line="276" w:lineRule="auto"/>
        <w:ind w:right="-2" w:firstLine="851"/>
        <w:jc w:val="both"/>
        <w:rPr>
          <w:rFonts w:cs="Times New Roman"/>
        </w:rPr>
      </w:pPr>
      <w:proofErr w:type="gramStart"/>
      <w:r w:rsidRPr="008E2551">
        <w:t>зн</w:t>
      </w:r>
      <w:r w:rsidRPr="008E2551">
        <w:rPr>
          <w:spacing w:val="-1"/>
        </w:rPr>
        <w:t>а</w:t>
      </w:r>
      <w:r w:rsidRPr="008E2551">
        <w:t>ниео</w:t>
      </w:r>
      <w:r w:rsidRPr="008E2551">
        <w:rPr>
          <w:spacing w:val="-1"/>
        </w:rPr>
        <w:t>с</w:t>
      </w:r>
      <w:r w:rsidRPr="008E2551">
        <w:t>новд</w:t>
      </w:r>
      <w:r w:rsidRPr="008E2551">
        <w:rPr>
          <w:spacing w:val="1"/>
        </w:rPr>
        <w:t>и</w:t>
      </w:r>
      <w:r w:rsidRPr="008E2551">
        <w:rPr>
          <w:spacing w:val="-1"/>
        </w:rPr>
        <w:t>с</w:t>
      </w:r>
      <w:r w:rsidRPr="008E2551">
        <w:t>ци</w:t>
      </w:r>
      <w:r w:rsidRPr="008E2551">
        <w:rPr>
          <w:spacing w:val="-2"/>
        </w:rPr>
        <w:t>п</w:t>
      </w:r>
      <w:r w:rsidRPr="008E2551">
        <w:t>л</w:t>
      </w:r>
      <w:r w:rsidRPr="008E2551">
        <w:rPr>
          <w:spacing w:val="1"/>
        </w:rPr>
        <w:t>и</w:t>
      </w:r>
      <w:r w:rsidRPr="008E2551">
        <w:t>нобщ</w:t>
      </w:r>
      <w:r w:rsidRPr="008E2551">
        <w:rPr>
          <w:spacing w:val="-1"/>
        </w:rPr>
        <w:t>е</w:t>
      </w:r>
      <w:r w:rsidRPr="008E2551">
        <w:t>профе</w:t>
      </w:r>
      <w:r w:rsidRPr="008E2551">
        <w:rPr>
          <w:spacing w:val="-2"/>
        </w:rPr>
        <w:t>с</w:t>
      </w:r>
      <w:r w:rsidRPr="008E2551">
        <w:rPr>
          <w:spacing w:val="-1"/>
        </w:rPr>
        <w:t>с</w:t>
      </w:r>
      <w:r w:rsidRPr="008E2551">
        <w:t>ион</w:t>
      </w:r>
      <w:r w:rsidRPr="008E2551">
        <w:rPr>
          <w:spacing w:val="-1"/>
        </w:rPr>
        <w:t>а</w:t>
      </w:r>
      <w:r w:rsidRPr="008E2551">
        <w:rPr>
          <w:spacing w:val="-3"/>
        </w:rPr>
        <w:t>л</w:t>
      </w:r>
      <w:r w:rsidRPr="008E2551">
        <w:t>ьногоипрофе</w:t>
      </w:r>
      <w:r w:rsidRPr="008E2551">
        <w:rPr>
          <w:spacing w:val="-2"/>
        </w:rPr>
        <w:t>с</w:t>
      </w:r>
      <w:r w:rsidRPr="008E2551">
        <w:rPr>
          <w:spacing w:val="-1"/>
        </w:rPr>
        <w:t>с</w:t>
      </w:r>
      <w:r w:rsidRPr="008E2551">
        <w:t>ион</w:t>
      </w:r>
      <w:r w:rsidRPr="008E2551">
        <w:rPr>
          <w:spacing w:val="-1"/>
        </w:rPr>
        <w:t>а</w:t>
      </w:r>
      <w:r w:rsidRPr="008E2551">
        <w:t>л</w:t>
      </w:r>
      <w:r w:rsidRPr="008E2551">
        <w:rPr>
          <w:spacing w:val="-2"/>
        </w:rPr>
        <w:t>ь</w:t>
      </w:r>
      <w:r w:rsidRPr="008E2551">
        <w:t>ногоц</w:t>
      </w:r>
      <w:r w:rsidRPr="008E2551">
        <w:rPr>
          <w:spacing w:val="-2"/>
        </w:rPr>
        <w:t>и</w:t>
      </w:r>
      <w:r w:rsidRPr="008E2551">
        <w:t>клов,т</w:t>
      </w:r>
      <w:r w:rsidRPr="008E2551">
        <w:rPr>
          <w:spacing w:val="-1"/>
        </w:rPr>
        <w:t>а</w:t>
      </w:r>
      <w:r w:rsidRPr="008E2551">
        <w:rPr>
          <w:spacing w:val="-2"/>
        </w:rPr>
        <w:t>ки</w:t>
      </w:r>
      <w:r w:rsidRPr="008E2551">
        <w:t>х</w:t>
      </w:r>
      <w:proofErr w:type="gramEnd"/>
      <w:r w:rsidRPr="008E2551">
        <w:t xml:space="preserve"> к</w:t>
      </w:r>
      <w:r w:rsidRPr="008E2551">
        <w:rPr>
          <w:spacing w:val="-1"/>
        </w:rPr>
        <w:t>а</w:t>
      </w:r>
      <w:r w:rsidRPr="008E2551">
        <w:t>к: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1"/>
        </w:rPr>
        <w:t>а</w:t>
      </w:r>
      <w:r w:rsidRPr="008E2551">
        <w:t>д</w:t>
      </w:r>
      <w:r w:rsidRPr="008E2551">
        <w:rPr>
          <w:spacing w:val="-1"/>
        </w:rPr>
        <w:t>ем</w:t>
      </w:r>
      <w:r w:rsidRPr="008E2551">
        <w:t>и</w:t>
      </w:r>
      <w:r w:rsidRPr="008E2551">
        <w:rPr>
          <w:spacing w:val="-1"/>
        </w:rPr>
        <w:t>чес</w:t>
      </w:r>
      <w:r w:rsidRPr="008E2551">
        <w:t>кий</w:t>
      </w:r>
      <w:r w:rsidRPr="008E2551">
        <w:rPr>
          <w:spacing w:val="-3"/>
        </w:rPr>
        <w:t>р</w:t>
      </w:r>
      <w:r w:rsidRPr="008E2551">
        <w:rPr>
          <w:spacing w:val="-2"/>
        </w:rPr>
        <w:t>и</w:t>
      </w:r>
      <w:r w:rsidRPr="008E2551">
        <w:rPr>
          <w:spacing w:val="1"/>
        </w:rPr>
        <w:t>с</w:t>
      </w:r>
      <w:r w:rsidRPr="008E2551">
        <w:rPr>
          <w:spacing w:val="-5"/>
        </w:rPr>
        <w:t>у</w:t>
      </w:r>
      <w:r w:rsidRPr="008E2551">
        <w:t>нокиживо</w:t>
      </w:r>
      <w:r w:rsidRPr="008E2551">
        <w:rPr>
          <w:spacing w:val="-2"/>
        </w:rPr>
        <w:t>п</w:t>
      </w:r>
      <w:r w:rsidRPr="008E2551">
        <w:t>и</w:t>
      </w:r>
      <w:r w:rsidRPr="008E2551">
        <w:rPr>
          <w:spacing w:val="-1"/>
        </w:rPr>
        <w:t>с</w:t>
      </w:r>
      <w:r w:rsidRPr="008E2551">
        <w:t>ь,т</w:t>
      </w:r>
      <w:r w:rsidRPr="008E2551">
        <w:rPr>
          <w:spacing w:val="-4"/>
        </w:rPr>
        <w:t>е</w:t>
      </w:r>
      <w:r w:rsidRPr="008E2551">
        <w:rPr>
          <w:spacing w:val="2"/>
        </w:rPr>
        <w:t>х</w:t>
      </w:r>
      <w:r w:rsidRPr="008E2551">
        <w:rPr>
          <w:spacing w:val="-2"/>
        </w:rPr>
        <w:t>н</w:t>
      </w:r>
      <w:r w:rsidRPr="008E2551">
        <w:t>и</w:t>
      </w:r>
      <w:r w:rsidRPr="008E2551">
        <w:rPr>
          <w:spacing w:val="-1"/>
        </w:rPr>
        <w:t>чес</w:t>
      </w:r>
      <w:r w:rsidRPr="008E2551">
        <w:t>кийи</w:t>
      </w:r>
      <w:r w:rsidRPr="008E2551">
        <w:rPr>
          <w:spacing w:val="-1"/>
        </w:rPr>
        <w:t>с</w:t>
      </w:r>
      <w:r w:rsidRPr="008E2551">
        <w:t>п</w:t>
      </w:r>
      <w:r w:rsidRPr="008E2551">
        <w:rPr>
          <w:spacing w:val="-4"/>
        </w:rPr>
        <w:t>е</w:t>
      </w:r>
      <w:r w:rsidRPr="008E2551">
        <w:t>цри</w:t>
      </w:r>
      <w:r w:rsidRPr="008E2551">
        <w:rPr>
          <w:spacing w:val="1"/>
        </w:rPr>
        <w:t>с</w:t>
      </w:r>
      <w:r w:rsidRPr="008E2551">
        <w:rPr>
          <w:spacing w:val="-5"/>
        </w:rPr>
        <w:t>у</w:t>
      </w:r>
      <w:r w:rsidRPr="008E2551">
        <w:t>нок,проп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вт</w:t>
      </w:r>
      <w:r w:rsidRPr="008E2551">
        <w:rPr>
          <w:spacing w:val="1"/>
        </w:rPr>
        <w:t>и</w:t>
      </w:r>
      <w:r w:rsidRPr="008E2551">
        <w:t>к</w:t>
      </w:r>
      <w:r w:rsidRPr="008E2551">
        <w:rPr>
          <w:spacing w:val="-1"/>
        </w:rPr>
        <w:t>а</w:t>
      </w:r>
      <w:r w:rsidRPr="008E2551">
        <w:t>, цв</w:t>
      </w:r>
      <w:r w:rsidRPr="008E2551">
        <w:rPr>
          <w:spacing w:val="-2"/>
        </w:rPr>
        <w:t>е</w:t>
      </w:r>
      <w:r w:rsidRPr="008E2551">
        <w:t>тов</w:t>
      </w:r>
      <w:r w:rsidRPr="008E2551">
        <w:rPr>
          <w:spacing w:val="-2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ниеиколо</w:t>
      </w:r>
      <w:r w:rsidRPr="008E2551">
        <w:rPr>
          <w:spacing w:val="-3"/>
        </w:rPr>
        <w:t>р</w:t>
      </w:r>
      <w:r w:rsidRPr="008E2551">
        <w:t>и</w:t>
      </w:r>
      <w:r w:rsidRPr="008E2551">
        <w:rPr>
          <w:spacing w:val="-1"/>
        </w:rPr>
        <w:t>с</w:t>
      </w:r>
      <w:r w:rsidRPr="008E2551">
        <w:t>тик</w:t>
      </w:r>
      <w:r w:rsidRPr="008E2551">
        <w:rPr>
          <w:spacing w:val="-1"/>
        </w:rPr>
        <w:t>а</w:t>
      </w:r>
      <w:r w:rsidRPr="008E2551">
        <w:t>,эрг</w:t>
      </w:r>
      <w:r w:rsidRPr="008E2551">
        <w:rPr>
          <w:spacing w:val="-3"/>
        </w:rPr>
        <w:t>о</w:t>
      </w:r>
      <w:r w:rsidRPr="008E2551">
        <w:t>но</w:t>
      </w:r>
      <w:r w:rsidRPr="008E2551">
        <w:rPr>
          <w:spacing w:val="-1"/>
        </w:rPr>
        <w:t>м</w:t>
      </w:r>
      <w:r w:rsidRPr="008E2551">
        <w:t>и</w:t>
      </w:r>
      <w:r w:rsidRPr="008E2551">
        <w:rPr>
          <w:spacing w:val="5"/>
        </w:rPr>
        <w:t>к</w:t>
      </w:r>
      <w:r w:rsidRPr="008E2551">
        <w:t>аи</w:t>
      </w:r>
      <w:r w:rsidRPr="008E2551">
        <w:rPr>
          <w:spacing w:val="-1"/>
        </w:rPr>
        <w:t>а</w:t>
      </w:r>
      <w:r w:rsidRPr="008E2551">
        <w:t>нтропо</w:t>
      </w:r>
      <w:r w:rsidRPr="008E2551">
        <w:rPr>
          <w:spacing w:val="-1"/>
        </w:rPr>
        <w:t>ме</w:t>
      </w:r>
      <w:r w:rsidRPr="008E2551">
        <w:t>трия,н</w:t>
      </w:r>
      <w:r w:rsidRPr="008E2551">
        <w:rPr>
          <w:spacing w:val="-1"/>
        </w:rPr>
        <w:t>аче</w:t>
      </w:r>
      <w:r w:rsidRPr="008E2551">
        <w:t>ртатель</w:t>
      </w:r>
      <w:r w:rsidRPr="008E2551">
        <w:rPr>
          <w:spacing w:val="1"/>
        </w:rPr>
        <w:t>н</w:t>
      </w:r>
      <w:r w:rsidRPr="008E2551">
        <w:rPr>
          <w:spacing w:val="-1"/>
        </w:rPr>
        <w:t>а</w:t>
      </w:r>
      <w:r w:rsidRPr="008E2551">
        <w:t>яг</w:t>
      </w:r>
      <w:r w:rsidRPr="008E2551">
        <w:rPr>
          <w:spacing w:val="-1"/>
        </w:rPr>
        <w:t>е</w:t>
      </w:r>
      <w:r w:rsidRPr="008E2551">
        <w:t>о</w:t>
      </w:r>
      <w:r w:rsidRPr="008E2551">
        <w:rPr>
          <w:spacing w:val="-1"/>
        </w:rPr>
        <w:t>ме</w:t>
      </w:r>
      <w:r w:rsidRPr="008E2551">
        <w:t>трия, про</w:t>
      </w:r>
      <w:r w:rsidRPr="008E2551">
        <w:rPr>
          <w:spacing w:val="-1"/>
        </w:rPr>
        <w:t>е</w:t>
      </w:r>
      <w:r w:rsidRPr="008E2551">
        <w:t>ктиров</w:t>
      </w:r>
      <w:r w:rsidRPr="008E2551">
        <w:rPr>
          <w:spacing w:val="-2"/>
        </w:rPr>
        <w:t>ан</w:t>
      </w:r>
      <w:r w:rsidRPr="008E2551">
        <w:t>и</w:t>
      </w:r>
      <w:r w:rsidRPr="008E2551">
        <w:rPr>
          <w:spacing w:val="-1"/>
        </w:rPr>
        <w:t>е</w:t>
      </w:r>
      <w:r w:rsidRPr="008E2551">
        <w:t>,т</w:t>
      </w:r>
      <w:r w:rsidRPr="008E2551">
        <w:rPr>
          <w:spacing w:val="-1"/>
        </w:rPr>
        <w:t>е</w:t>
      </w:r>
      <w:r w:rsidRPr="008E2551">
        <w:t>хн</w:t>
      </w:r>
      <w:r w:rsidRPr="008E2551">
        <w:rPr>
          <w:spacing w:val="-2"/>
        </w:rPr>
        <w:t>и</w:t>
      </w:r>
      <w:r w:rsidRPr="008E2551">
        <w:rPr>
          <w:spacing w:val="-1"/>
        </w:rPr>
        <w:t>чес</w:t>
      </w:r>
      <w:r w:rsidRPr="008E2551">
        <w:t>коекон</w:t>
      </w:r>
      <w:r w:rsidRPr="008E2551">
        <w:rPr>
          <w:spacing w:val="-1"/>
        </w:rPr>
        <w:t>с</w:t>
      </w:r>
      <w:r w:rsidRPr="008E2551">
        <w:t>т</w:t>
      </w:r>
      <w:r w:rsidRPr="008E2551">
        <w:rPr>
          <w:spacing w:val="2"/>
        </w:rPr>
        <w:t>р</w:t>
      </w:r>
      <w:r w:rsidRPr="008E2551">
        <w:rPr>
          <w:spacing w:val="-5"/>
        </w:rPr>
        <w:t>у</w:t>
      </w:r>
      <w:r w:rsidRPr="008E2551">
        <w:t>иров</w:t>
      </w:r>
      <w:r w:rsidRPr="008E2551">
        <w:rPr>
          <w:spacing w:val="-2"/>
        </w:rPr>
        <w:t>а</w:t>
      </w:r>
      <w:r w:rsidRPr="008E2551">
        <w:t>ни</w:t>
      </w:r>
      <w:r w:rsidRPr="008E2551">
        <w:rPr>
          <w:spacing w:val="-1"/>
        </w:rPr>
        <w:t>е</w:t>
      </w:r>
      <w:r w:rsidRPr="008E2551">
        <w:t>;ат</w:t>
      </w:r>
      <w:r w:rsidRPr="008E2551">
        <w:rPr>
          <w:spacing w:val="-1"/>
        </w:rPr>
        <w:t>а</w:t>
      </w:r>
      <w:r w:rsidRPr="008E2551">
        <w:t>кже</w:t>
      </w:r>
      <w:r w:rsidRPr="008E2551">
        <w:rPr>
          <w:spacing w:val="-5"/>
        </w:rPr>
        <w:t>у</w:t>
      </w:r>
      <w:r w:rsidRPr="008E2551">
        <w:rPr>
          <w:spacing w:val="1"/>
        </w:rPr>
        <w:t>м</w:t>
      </w:r>
      <w:r w:rsidRPr="008E2551">
        <w:rPr>
          <w:spacing w:val="-1"/>
        </w:rPr>
        <w:t>е</w:t>
      </w:r>
      <w:r w:rsidRPr="008E2551">
        <w:t>ниер</w:t>
      </w:r>
      <w:r w:rsidRPr="008E2551">
        <w:rPr>
          <w:spacing w:val="-1"/>
        </w:rPr>
        <w:t>а</w:t>
      </w:r>
      <w:r w:rsidRPr="008E2551">
        <w:t>бот</w:t>
      </w:r>
      <w:r w:rsidRPr="008E2551">
        <w:rPr>
          <w:spacing w:val="-1"/>
        </w:rPr>
        <w:t>а</w:t>
      </w:r>
      <w:r w:rsidRPr="008E2551">
        <w:t>тьвд</w:t>
      </w:r>
      <w:r w:rsidRPr="008E2551">
        <w:rPr>
          <w:spacing w:val="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е</w:t>
      </w:r>
      <w:r w:rsidRPr="008E2551">
        <w:t>р</w:t>
      </w:r>
      <w:r w:rsidRPr="008E2551">
        <w:rPr>
          <w:spacing w:val="-1"/>
        </w:rPr>
        <w:t>с</w:t>
      </w:r>
      <w:r w:rsidRPr="008E2551">
        <w:t>к</w:t>
      </w:r>
      <w:r w:rsidRPr="008E2551">
        <w:rPr>
          <w:spacing w:val="-2"/>
        </w:rPr>
        <w:t>и</w:t>
      </w:r>
      <w:r w:rsidRPr="008E2551">
        <w:t>х ко</w:t>
      </w:r>
      <w:r w:rsidRPr="008E2551">
        <w:rPr>
          <w:spacing w:val="-1"/>
        </w:rPr>
        <w:t>м</w:t>
      </w:r>
      <w:r w:rsidRPr="008E2551">
        <w:t>пь</w:t>
      </w:r>
      <w:r w:rsidRPr="008E2551">
        <w:rPr>
          <w:spacing w:val="-2"/>
        </w:rPr>
        <w:t>ю</w:t>
      </w:r>
      <w:r w:rsidRPr="008E2551">
        <w:t>т</w:t>
      </w:r>
      <w:r w:rsidRPr="008E2551">
        <w:rPr>
          <w:spacing w:val="-1"/>
        </w:rPr>
        <w:t>е</w:t>
      </w:r>
      <w:r w:rsidRPr="008E2551">
        <w:t>рныхпрогр</w:t>
      </w:r>
      <w:r w:rsidRPr="008E2551">
        <w:rPr>
          <w:spacing w:val="-4"/>
        </w:rPr>
        <w:t>а</w:t>
      </w:r>
      <w:r w:rsidRPr="008E2551">
        <w:rPr>
          <w:spacing w:val="-1"/>
        </w:rPr>
        <w:t>мма</w:t>
      </w:r>
      <w:r w:rsidRPr="008E2551">
        <w:t>х(Photoshop,3</w:t>
      </w:r>
      <w:r w:rsidRPr="008E2551">
        <w:rPr>
          <w:spacing w:val="3"/>
        </w:rPr>
        <w:t>D</w:t>
      </w:r>
      <w:r w:rsidRPr="008E2551">
        <w:rPr>
          <w:rFonts w:cs="Times New Roman"/>
          <w:spacing w:val="-1"/>
        </w:rPr>
        <w:t>-</w:t>
      </w:r>
      <w:r w:rsidRPr="008E2551">
        <w:rPr>
          <w:rFonts w:cs="Times New Roman"/>
        </w:rPr>
        <w:t>Ma</w:t>
      </w:r>
      <w:r w:rsidRPr="008E2551">
        <w:rPr>
          <w:rFonts w:cs="Times New Roman"/>
          <w:spacing w:val="1"/>
        </w:rPr>
        <w:t>x</w:t>
      </w:r>
      <w:r w:rsidRPr="008E2551">
        <w:rPr>
          <w:rFonts w:cs="Times New Roman"/>
        </w:rPr>
        <w:t>,</w:t>
      </w:r>
      <w:r w:rsidRPr="008E2551">
        <w:rPr>
          <w:rFonts w:cs="Times New Roman"/>
          <w:spacing w:val="-6"/>
        </w:rPr>
        <w:t>I</w:t>
      </w:r>
      <w:r w:rsidRPr="008E2551">
        <w:rPr>
          <w:rFonts w:cs="Times New Roman"/>
        </w:rPr>
        <w:t>llustr</w:t>
      </w:r>
      <w:r w:rsidRPr="008E2551">
        <w:rPr>
          <w:rFonts w:cs="Times New Roman"/>
          <w:spacing w:val="-1"/>
        </w:rPr>
        <w:t>a</w:t>
      </w:r>
      <w:r w:rsidRPr="008E2551">
        <w:rPr>
          <w:rFonts w:cs="Times New Roman"/>
        </w:rPr>
        <w:t>tor,A</w:t>
      </w:r>
      <w:r w:rsidRPr="008E2551">
        <w:rPr>
          <w:rFonts w:cs="Times New Roman"/>
          <w:spacing w:val="-2"/>
        </w:rPr>
        <w:t>r</w:t>
      </w:r>
      <w:r w:rsidRPr="008E2551">
        <w:rPr>
          <w:rFonts w:cs="Times New Roman"/>
          <w:spacing w:val="-1"/>
        </w:rPr>
        <w:t>c</w:t>
      </w:r>
      <w:r w:rsidRPr="008E2551">
        <w:rPr>
          <w:rFonts w:cs="Times New Roman"/>
        </w:rPr>
        <w:t>hiC</w:t>
      </w:r>
      <w:r w:rsidRPr="008E2551">
        <w:rPr>
          <w:rFonts w:cs="Times New Roman"/>
          <w:spacing w:val="1"/>
        </w:rPr>
        <w:t>A</w:t>
      </w:r>
      <w:r w:rsidRPr="008E2551">
        <w:rPr>
          <w:rFonts w:cs="Times New Roman"/>
        </w:rPr>
        <w:t>D,AutoCA</w:t>
      </w:r>
      <w:r w:rsidRPr="008E2551">
        <w:rPr>
          <w:rFonts w:cs="Times New Roman"/>
          <w:spacing w:val="-1"/>
        </w:rPr>
        <w:t>D</w:t>
      </w:r>
      <w:r w:rsidRPr="008E2551">
        <w:rPr>
          <w:rFonts w:cs="Times New Roman"/>
        </w:rPr>
        <w:t>,Adobe</w:t>
      </w:r>
      <w:r w:rsidRPr="008E2551">
        <w:rPr>
          <w:rFonts w:cs="Times New Roman"/>
          <w:spacing w:val="-2"/>
        </w:rPr>
        <w:t>F</w:t>
      </w:r>
      <w:r w:rsidRPr="008E2551">
        <w:rPr>
          <w:rFonts w:cs="Times New Roman"/>
        </w:rPr>
        <w:t xml:space="preserve">lash, </w:t>
      </w:r>
      <w:proofErr w:type="spellStart"/>
      <w:r w:rsidRPr="008E2551">
        <w:rPr>
          <w:rFonts w:cs="Times New Roman"/>
        </w:rPr>
        <w:t>Cor</w:t>
      </w:r>
      <w:r w:rsidRPr="008E2551">
        <w:rPr>
          <w:rFonts w:cs="Times New Roman"/>
          <w:spacing w:val="-2"/>
        </w:rPr>
        <w:t>e</w:t>
      </w:r>
      <w:r w:rsidRPr="008E2551">
        <w:rPr>
          <w:rFonts w:cs="Times New Roman"/>
        </w:rPr>
        <w:t>lD</w:t>
      </w:r>
      <w:r w:rsidRPr="008E2551">
        <w:rPr>
          <w:rFonts w:cs="Times New Roman"/>
          <w:spacing w:val="1"/>
        </w:rPr>
        <w:t>r</w:t>
      </w:r>
      <w:r w:rsidRPr="008E2551">
        <w:rPr>
          <w:rFonts w:cs="Times New Roman"/>
          <w:spacing w:val="-1"/>
        </w:rPr>
        <w:t>a</w:t>
      </w:r>
      <w:r w:rsidRPr="008E2551">
        <w:rPr>
          <w:rFonts w:cs="Times New Roman"/>
        </w:rPr>
        <w:t>w</w:t>
      </w:r>
      <w:proofErr w:type="spellEnd"/>
      <w:r w:rsidRPr="008E2551">
        <w:rPr>
          <w:rFonts w:cs="Times New Roman"/>
          <w:spacing w:val="-2"/>
        </w:rPr>
        <w:t>)</w:t>
      </w:r>
      <w:r w:rsidRPr="008E2551">
        <w:rPr>
          <w:rFonts w:cs="Times New Roman"/>
        </w:rPr>
        <w:t>.</w:t>
      </w:r>
    </w:p>
    <w:p w:rsidR="005004C8" w:rsidRPr="008E2551" w:rsidRDefault="005004C8" w:rsidP="005004C8">
      <w:pPr>
        <w:pStyle w:val="18"/>
        <w:spacing w:before="72" w:after="240" w:line="200" w:lineRule="atLeast"/>
        <w:ind w:left="0" w:right="-1"/>
        <w:rPr>
          <w:rFonts w:eastAsia="Times New Roman" w:cs="Times New Roman"/>
          <w:b/>
        </w:rPr>
      </w:pPr>
    </w:p>
    <w:p w:rsidR="00A378BB" w:rsidRPr="008E2551" w:rsidRDefault="00A378BB" w:rsidP="00817D2F">
      <w:pPr>
        <w:pStyle w:val="a8"/>
        <w:numPr>
          <w:ilvl w:val="1"/>
          <w:numId w:val="3"/>
        </w:numPr>
        <w:spacing w:before="24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E2551">
        <w:rPr>
          <w:rFonts w:ascii="Times New Roman" w:hAnsi="Times New Roman"/>
          <w:b/>
          <w:sz w:val="24"/>
          <w:szCs w:val="24"/>
        </w:rPr>
        <w:lastRenderedPageBreak/>
        <w:t xml:space="preserve">Задачи </w:t>
      </w:r>
      <w:r w:rsidR="00817D2F" w:rsidRPr="008E2551">
        <w:rPr>
          <w:rFonts w:ascii="Times New Roman" w:hAnsi="Times New Roman"/>
          <w:b/>
          <w:bCs/>
          <w:sz w:val="24"/>
          <w:szCs w:val="24"/>
        </w:rPr>
        <w:t xml:space="preserve">преддипломной </w:t>
      </w:r>
      <w:r w:rsidR="00983721" w:rsidRPr="008E2551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604976" w:rsidRPr="008E2551" w:rsidRDefault="00604976" w:rsidP="00DC18A6">
      <w:pPr>
        <w:pStyle w:val="a3"/>
        <w:spacing w:after="0" w:line="276" w:lineRule="auto"/>
        <w:ind w:firstLine="851"/>
        <w:jc w:val="both"/>
        <w:rPr>
          <w:rFonts w:cs="Times New Roman"/>
        </w:rPr>
      </w:pPr>
      <w:r w:rsidRPr="008E2551">
        <w:rPr>
          <w:spacing w:val="6"/>
        </w:rPr>
        <w:t>Ос</w:t>
      </w:r>
      <w:r w:rsidRPr="008E2551">
        <w:rPr>
          <w:spacing w:val="5"/>
        </w:rPr>
        <w:t>н</w:t>
      </w:r>
      <w:r w:rsidRPr="008E2551">
        <w:rPr>
          <w:spacing w:val="6"/>
        </w:rPr>
        <w:t>о</w:t>
      </w:r>
      <w:r w:rsidRPr="008E2551">
        <w:rPr>
          <w:spacing w:val="4"/>
        </w:rPr>
        <w:t>в</w:t>
      </w:r>
      <w:r w:rsidRPr="008E2551">
        <w:rPr>
          <w:spacing w:val="8"/>
        </w:rPr>
        <w:t>н</w:t>
      </w:r>
      <w:r w:rsidRPr="008E2551">
        <w:rPr>
          <w:spacing w:val="4"/>
        </w:rPr>
        <w:t>ы</w:t>
      </w:r>
      <w:r w:rsidRPr="008E2551">
        <w:rPr>
          <w:spacing w:val="3"/>
        </w:rPr>
        <w:t>м</w:t>
      </w:r>
      <w:r w:rsidRPr="008E2551">
        <w:t>и</w:t>
      </w:r>
      <w:r w:rsidRPr="008E2551">
        <w:rPr>
          <w:spacing w:val="8"/>
        </w:rPr>
        <w:t>з</w:t>
      </w:r>
      <w:r w:rsidRPr="008E2551">
        <w:rPr>
          <w:spacing w:val="6"/>
        </w:rPr>
        <w:t>а</w:t>
      </w:r>
      <w:r w:rsidRPr="008E2551">
        <w:rPr>
          <w:spacing w:val="7"/>
        </w:rPr>
        <w:t>д</w:t>
      </w:r>
      <w:r w:rsidRPr="008E2551">
        <w:rPr>
          <w:spacing w:val="3"/>
        </w:rPr>
        <w:t>а</w:t>
      </w:r>
      <w:r w:rsidRPr="008E2551">
        <w:rPr>
          <w:spacing w:val="6"/>
        </w:rPr>
        <w:t>ча</w:t>
      </w:r>
      <w:r w:rsidRPr="008E2551">
        <w:rPr>
          <w:spacing w:val="3"/>
        </w:rPr>
        <w:t>м</w:t>
      </w:r>
      <w:r w:rsidRPr="008E2551">
        <w:t>и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ов</w:t>
      </w:r>
      <w:r w:rsidRPr="008E2551">
        <w:rPr>
          <w:spacing w:val="3"/>
        </w:rPr>
        <w:t>е</w:t>
      </w:r>
      <w:r w:rsidRPr="008E2551">
        <w:rPr>
          <w:spacing w:val="7"/>
        </w:rPr>
        <w:t>д</w:t>
      </w:r>
      <w:r w:rsidRPr="008E2551">
        <w:rPr>
          <w:spacing w:val="3"/>
        </w:rPr>
        <w:t>е</w:t>
      </w:r>
      <w:r w:rsidRPr="008E2551">
        <w:rPr>
          <w:spacing w:val="5"/>
        </w:rPr>
        <w:t>ни</w:t>
      </w:r>
      <w:r w:rsidRPr="008E2551">
        <w:t>я</w:t>
      </w:r>
      <w:r w:rsidRPr="008E2551">
        <w:rPr>
          <w:spacing w:val="5"/>
        </w:rPr>
        <w:t>п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7"/>
        </w:rPr>
        <w:t>д</w:t>
      </w:r>
      <w:r w:rsidRPr="008E2551">
        <w:rPr>
          <w:spacing w:val="4"/>
        </w:rPr>
        <w:t>д</w:t>
      </w:r>
      <w:r w:rsidRPr="008E2551">
        <w:rPr>
          <w:spacing w:val="5"/>
        </w:rPr>
        <w:t>ип</w:t>
      </w:r>
      <w:r w:rsidRPr="008E2551">
        <w:rPr>
          <w:spacing w:val="7"/>
        </w:rPr>
        <w:t>л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r w:rsidRPr="008E2551">
        <w:rPr>
          <w:spacing w:val="5"/>
        </w:rPr>
        <w:t>н</w:t>
      </w:r>
      <w:r w:rsidRPr="008E2551">
        <w:rPr>
          <w:spacing w:val="4"/>
        </w:rPr>
        <w:t>о</w:t>
      </w:r>
      <w:r w:rsidRPr="008E2551">
        <w:t>й</w:t>
      </w:r>
      <w:r w:rsidRPr="008E2551">
        <w:rPr>
          <w:spacing w:val="8"/>
        </w:rPr>
        <w:t>п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5"/>
        </w:rPr>
        <w:t>ктик</w:t>
      </w:r>
      <w:r w:rsidRPr="008E2551">
        <w:t>и</w:t>
      </w:r>
      <w:r w:rsidRPr="008E2551">
        <w:rPr>
          <w:spacing w:val="4"/>
        </w:rPr>
        <w:t>я</w:t>
      </w:r>
      <w:r w:rsidRPr="008E2551">
        <w:rPr>
          <w:spacing w:val="6"/>
        </w:rPr>
        <w:t>в</w:t>
      </w:r>
      <w:r w:rsidRPr="008E2551">
        <w:rPr>
          <w:spacing w:val="4"/>
        </w:rPr>
        <w:t>л</w:t>
      </w:r>
      <w:r w:rsidRPr="008E2551">
        <w:rPr>
          <w:spacing w:val="6"/>
        </w:rPr>
        <w:t>яе</w:t>
      </w:r>
      <w:r w:rsidRPr="008E2551">
        <w:rPr>
          <w:spacing w:val="5"/>
        </w:rPr>
        <w:t>т</w:t>
      </w:r>
      <w:r w:rsidRPr="008E2551">
        <w:rPr>
          <w:spacing w:val="6"/>
        </w:rPr>
        <w:t>с</w:t>
      </w:r>
      <w:r w:rsidRPr="008E2551">
        <w:t>я</w:t>
      </w:r>
      <w:r w:rsidRPr="008E2551">
        <w:rPr>
          <w:spacing w:val="5"/>
        </w:rPr>
        <w:t>и</w:t>
      </w:r>
      <w:r w:rsidRPr="008E2551">
        <w:rPr>
          <w:spacing w:val="10"/>
        </w:rPr>
        <w:t>з</w:t>
      </w:r>
      <w:r w:rsidRPr="008E2551">
        <w:t>у</w:t>
      </w:r>
      <w:r w:rsidRPr="008E2551">
        <w:rPr>
          <w:spacing w:val="6"/>
        </w:rPr>
        <w:t>че</w:t>
      </w:r>
      <w:r w:rsidRPr="008E2551">
        <w:rPr>
          <w:spacing w:val="5"/>
        </w:rPr>
        <w:t>н</w:t>
      </w:r>
      <w:r w:rsidRPr="008E2551">
        <w:rPr>
          <w:spacing w:val="8"/>
        </w:rPr>
        <w:t>и</w:t>
      </w:r>
      <w:r w:rsidRPr="008E2551">
        <w:t>е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</w:t>
      </w:r>
      <w:r w:rsidRPr="008E2551">
        <w:rPr>
          <w:spacing w:val="3"/>
        </w:rPr>
        <w:t>е</w:t>
      </w:r>
      <w:r w:rsidRPr="008E2551">
        <w:rPr>
          <w:spacing w:val="5"/>
        </w:rPr>
        <w:t>кт</w:t>
      </w:r>
      <w:r w:rsidRPr="008E2551">
        <w:rPr>
          <w:spacing w:val="8"/>
        </w:rPr>
        <w:t>н</w:t>
      </w:r>
      <w:r w:rsidRPr="008E2551">
        <w:rPr>
          <w:spacing w:val="4"/>
        </w:rPr>
        <w:t>о</w:t>
      </w:r>
      <w:r w:rsidRPr="008E2551">
        <w:t>й</w:t>
      </w:r>
      <w:r w:rsidRPr="008E2551">
        <w:rPr>
          <w:spacing w:val="7"/>
        </w:rPr>
        <w:t>д</w:t>
      </w:r>
      <w:r w:rsidRPr="008E2551">
        <w:rPr>
          <w:spacing w:val="3"/>
        </w:rPr>
        <w:t>е</w:t>
      </w:r>
      <w:r w:rsidRPr="008E2551">
        <w:rPr>
          <w:spacing w:val="4"/>
        </w:rPr>
        <w:t>я</w:t>
      </w:r>
      <w:r w:rsidRPr="008E2551">
        <w:rPr>
          <w:spacing w:val="7"/>
        </w:rPr>
        <w:t>т</w:t>
      </w:r>
      <w:r w:rsidRPr="008E2551">
        <w:rPr>
          <w:spacing w:val="6"/>
        </w:rPr>
        <w:t>е</w:t>
      </w:r>
      <w:r w:rsidRPr="008E2551">
        <w:rPr>
          <w:spacing w:val="4"/>
        </w:rPr>
        <w:t>л</w:t>
      </w:r>
      <w:r w:rsidRPr="008E2551">
        <w:rPr>
          <w:spacing w:val="5"/>
        </w:rPr>
        <w:t>ьн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т</w:t>
      </w:r>
      <w:r w:rsidRPr="008E2551">
        <w:t>ив</w:t>
      </w:r>
      <w:r w:rsidRPr="008E2551">
        <w:rPr>
          <w:spacing w:val="6"/>
        </w:rPr>
        <w:t>реа</w:t>
      </w:r>
      <w:r w:rsidRPr="008E2551">
        <w:rPr>
          <w:spacing w:val="4"/>
        </w:rPr>
        <w:t>л</w:t>
      </w:r>
      <w:r w:rsidRPr="008E2551">
        <w:rPr>
          <w:spacing w:val="5"/>
        </w:rPr>
        <w:t>ьн</w:t>
      </w:r>
      <w:r w:rsidRPr="008E2551">
        <w:rPr>
          <w:spacing w:val="4"/>
        </w:rPr>
        <w:t>ы</w:t>
      </w:r>
      <w:r w:rsidRPr="008E2551">
        <w:t>ху</w:t>
      </w:r>
      <w:r w:rsidRPr="008E2551">
        <w:rPr>
          <w:spacing w:val="15"/>
        </w:rPr>
        <w:t>с</w:t>
      </w:r>
      <w:r w:rsidRPr="008E2551">
        <w:rPr>
          <w:spacing w:val="7"/>
        </w:rPr>
        <w:t>л</w:t>
      </w:r>
      <w:r w:rsidRPr="008E2551">
        <w:rPr>
          <w:spacing w:val="6"/>
        </w:rPr>
        <w:t>ов</w:t>
      </w:r>
      <w:r w:rsidRPr="008E2551">
        <w:rPr>
          <w:spacing w:val="5"/>
        </w:rPr>
        <w:t>и</w:t>
      </w:r>
      <w:r w:rsidRPr="008E2551">
        <w:rPr>
          <w:spacing w:val="4"/>
        </w:rPr>
        <w:t>я</w:t>
      </w:r>
      <w:r w:rsidRPr="008E2551">
        <w:t>х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</w:t>
      </w:r>
      <w:r w:rsidRPr="008E2551">
        <w:rPr>
          <w:spacing w:val="3"/>
        </w:rPr>
        <w:t>е</w:t>
      </w:r>
      <w:r w:rsidRPr="008E2551">
        <w:rPr>
          <w:spacing w:val="5"/>
        </w:rPr>
        <w:t>кт</w:t>
      </w:r>
      <w:r w:rsidRPr="008E2551">
        <w:rPr>
          <w:spacing w:val="8"/>
        </w:rPr>
        <w:t>н</w:t>
      </w:r>
      <w:r w:rsidRPr="008E2551">
        <w:rPr>
          <w:spacing w:val="4"/>
        </w:rPr>
        <w:t>о</w:t>
      </w:r>
      <w:r w:rsidRPr="008E2551">
        <w:t>й</w:t>
      </w:r>
      <w:r w:rsidRPr="008E2551">
        <w:rPr>
          <w:spacing w:val="4"/>
        </w:rPr>
        <w:t>о</w:t>
      </w:r>
      <w:r w:rsidRPr="008E2551">
        <w:rPr>
          <w:spacing w:val="6"/>
        </w:rPr>
        <w:t>рг</w:t>
      </w:r>
      <w:r w:rsidRPr="008E2551">
        <w:rPr>
          <w:spacing w:val="3"/>
        </w:rPr>
        <w:t>а</w:t>
      </w:r>
      <w:r w:rsidRPr="008E2551">
        <w:rPr>
          <w:spacing w:val="5"/>
        </w:rPr>
        <w:t>ни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rPr>
          <w:spacing w:val="13"/>
        </w:rPr>
        <w:t>и</w:t>
      </w:r>
      <w:r w:rsidRPr="008E2551">
        <w:rPr>
          <w:rFonts w:cs="Times New Roman"/>
        </w:rPr>
        <w:t>:</w:t>
      </w:r>
    </w:p>
    <w:p w:rsidR="00817D2F" w:rsidRPr="008E2551" w:rsidRDefault="00817D2F" w:rsidP="00DC18A6">
      <w:pPr>
        <w:pStyle w:val="a3"/>
        <w:spacing w:after="0" w:line="276" w:lineRule="auto"/>
        <w:ind w:right="-2" w:firstLine="851"/>
        <w:jc w:val="both"/>
        <w:rPr>
          <w:spacing w:val="45"/>
        </w:rPr>
      </w:pPr>
      <w:r w:rsidRPr="008E2551">
        <w:t xml:space="preserve">- </w:t>
      </w:r>
      <w:proofErr w:type="spellStart"/>
      <w:r w:rsidR="00604976" w:rsidRPr="008E2551">
        <w:t>у</w:t>
      </w:r>
      <w:r w:rsidR="00604976" w:rsidRPr="008E2551">
        <w:rPr>
          <w:spacing w:val="6"/>
        </w:rPr>
        <w:t>ме</w:t>
      </w:r>
      <w:r w:rsidR="00604976" w:rsidRPr="008E2551">
        <w:rPr>
          <w:spacing w:val="8"/>
        </w:rPr>
        <w:t>ни</w:t>
      </w:r>
      <w:r w:rsidR="00604976" w:rsidRPr="008E2551">
        <w:t>е</w:t>
      </w:r>
      <w:r w:rsidR="00604976" w:rsidRPr="008E2551">
        <w:rPr>
          <w:spacing w:val="6"/>
        </w:rPr>
        <w:t>а</w:t>
      </w:r>
      <w:r w:rsidR="00604976" w:rsidRPr="008E2551">
        <w:rPr>
          <w:spacing w:val="8"/>
        </w:rPr>
        <w:t>н</w:t>
      </w:r>
      <w:r w:rsidR="00604976" w:rsidRPr="008E2551">
        <w:rPr>
          <w:spacing w:val="3"/>
        </w:rPr>
        <w:t>а</w:t>
      </w:r>
      <w:r w:rsidR="00604976" w:rsidRPr="008E2551">
        <w:rPr>
          <w:spacing w:val="4"/>
        </w:rPr>
        <w:t>л</w:t>
      </w:r>
      <w:r w:rsidR="00604976" w:rsidRPr="008E2551">
        <w:rPr>
          <w:spacing w:val="5"/>
        </w:rPr>
        <w:t>изи</w:t>
      </w:r>
      <w:r w:rsidR="00604976" w:rsidRPr="008E2551">
        <w:rPr>
          <w:spacing w:val="6"/>
        </w:rPr>
        <w:t>ро</w:t>
      </w:r>
      <w:r w:rsidR="00604976" w:rsidRPr="008E2551">
        <w:rPr>
          <w:spacing w:val="4"/>
        </w:rPr>
        <w:t>в</w:t>
      </w:r>
      <w:r w:rsidR="00604976" w:rsidRPr="008E2551">
        <w:rPr>
          <w:spacing w:val="6"/>
        </w:rPr>
        <w:t>а</w:t>
      </w:r>
      <w:r w:rsidR="00604976" w:rsidRPr="008E2551">
        <w:rPr>
          <w:spacing w:val="5"/>
        </w:rPr>
        <w:t>т</w:t>
      </w:r>
      <w:r w:rsidR="00604976" w:rsidRPr="008E2551">
        <w:t>ьи</w:t>
      </w:r>
      <w:r w:rsidR="00604976" w:rsidRPr="008E2551">
        <w:rPr>
          <w:spacing w:val="4"/>
        </w:rPr>
        <w:t>о</w:t>
      </w:r>
      <w:r w:rsidR="00604976" w:rsidRPr="008E2551">
        <w:rPr>
          <w:spacing w:val="8"/>
        </w:rPr>
        <w:t>п</w:t>
      </w:r>
      <w:r w:rsidR="00604976" w:rsidRPr="008E2551">
        <w:rPr>
          <w:spacing w:val="6"/>
        </w:rPr>
        <w:t>р</w:t>
      </w:r>
      <w:r w:rsidR="00604976" w:rsidRPr="008E2551">
        <w:rPr>
          <w:spacing w:val="3"/>
        </w:rPr>
        <w:t>е</w:t>
      </w:r>
      <w:r w:rsidR="00604976" w:rsidRPr="008E2551">
        <w:rPr>
          <w:spacing w:val="7"/>
        </w:rPr>
        <w:t>д</w:t>
      </w:r>
      <w:r w:rsidR="00604976" w:rsidRPr="008E2551">
        <w:rPr>
          <w:spacing w:val="3"/>
        </w:rPr>
        <w:t>е</w:t>
      </w:r>
      <w:r w:rsidR="00604976" w:rsidRPr="008E2551">
        <w:rPr>
          <w:spacing w:val="7"/>
        </w:rPr>
        <w:t>л</w:t>
      </w:r>
      <w:r w:rsidR="00604976" w:rsidRPr="008E2551">
        <w:rPr>
          <w:spacing w:val="4"/>
        </w:rPr>
        <w:t>я</w:t>
      </w:r>
      <w:r w:rsidR="00604976" w:rsidRPr="008E2551">
        <w:rPr>
          <w:spacing w:val="5"/>
        </w:rPr>
        <w:t>т</w:t>
      </w:r>
      <w:r w:rsidR="00604976" w:rsidRPr="008E2551">
        <w:t>ь</w:t>
      </w:r>
      <w:r w:rsidR="00604976" w:rsidRPr="008E2551">
        <w:rPr>
          <w:spacing w:val="5"/>
        </w:rPr>
        <w:t>т</w:t>
      </w:r>
      <w:r w:rsidR="00604976" w:rsidRPr="008E2551">
        <w:rPr>
          <w:spacing w:val="6"/>
        </w:rPr>
        <w:t>р</w:t>
      </w:r>
      <w:r w:rsidR="00604976" w:rsidRPr="008E2551">
        <w:rPr>
          <w:spacing w:val="3"/>
        </w:rPr>
        <w:t>е</w:t>
      </w:r>
      <w:r w:rsidR="00604976" w:rsidRPr="008E2551">
        <w:rPr>
          <w:spacing w:val="4"/>
        </w:rPr>
        <w:t>б</w:t>
      </w:r>
      <w:r w:rsidR="00604976" w:rsidRPr="008E2551">
        <w:rPr>
          <w:spacing w:val="6"/>
        </w:rPr>
        <w:t>ов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н</w:t>
      </w:r>
      <w:r w:rsidR="00604976" w:rsidRPr="008E2551">
        <w:rPr>
          <w:spacing w:val="8"/>
        </w:rPr>
        <w:t>и</w:t>
      </w:r>
      <w:r w:rsidR="00604976" w:rsidRPr="008E2551">
        <w:t>як</w:t>
      </w:r>
      <w:r w:rsidR="00604976" w:rsidRPr="008E2551">
        <w:rPr>
          <w:spacing w:val="4"/>
        </w:rPr>
        <w:t>д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й</w:t>
      </w:r>
      <w:r w:rsidR="00604976" w:rsidRPr="008E2551">
        <w:rPr>
          <w:spacing w:val="20"/>
        </w:rPr>
        <w:t>н</w:t>
      </w:r>
      <w:proofErr w:type="spellEnd"/>
      <w:r w:rsidR="00604976" w:rsidRPr="008E2551">
        <w:rPr>
          <w:rFonts w:cs="Times New Roman"/>
          <w:spacing w:val="4"/>
        </w:rPr>
        <w:t>-</w:t>
      </w:r>
      <w:r w:rsidR="00AF0D7D" w:rsidRPr="008E2551">
        <w:rPr>
          <w:rFonts w:cs="Times New Roman"/>
          <w:spacing w:val="4"/>
        </w:rPr>
        <w:t>п</w:t>
      </w:r>
      <w:r w:rsidR="00604976" w:rsidRPr="008E2551">
        <w:rPr>
          <w:spacing w:val="4"/>
        </w:rPr>
        <w:t>р</w:t>
      </w:r>
      <w:r w:rsidR="00604976" w:rsidRPr="008E2551">
        <w:rPr>
          <w:spacing w:val="6"/>
        </w:rPr>
        <w:t>о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к</w:t>
      </w:r>
      <w:r w:rsidR="00604976" w:rsidRPr="008E2551">
        <w:rPr>
          <w:spacing w:val="10"/>
        </w:rPr>
        <w:t>т</w:t>
      </w:r>
      <w:r w:rsidR="00604976" w:rsidRPr="008E2551">
        <w:t>у;</w:t>
      </w:r>
    </w:p>
    <w:p w:rsidR="00817D2F" w:rsidRPr="008E2551" w:rsidRDefault="00817D2F" w:rsidP="00DC18A6">
      <w:pPr>
        <w:pStyle w:val="a3"/>
        <w:spacing w:after="0" w:line="276" w:lineRule="auto"/>
        <w:ind w:right="-2" w:firstLine="851"/>
        <w:jc w:val="both"/>
        <w:rPr>
          <w:spacing w:val="19"/>
        </w:rPr>
      </w:pPr>
      <w:r w:rsidRPr="008E2551">
        <w:rPr>
          <w:spacing w:val="45"/>
        </w:rPr>
        <w:t xml:space="preserve">- </w:t>
      </w:r>
      <w:r w:rsidR="00604976" w:rsidRPr="008E2551">
        <w:rPr>
          <w:spacing w:val="6"/>
        </w:rPr>
        <w:t>сос</w:t>
      </w:r>
      <w:r w:rsidR="00604976" w:rsidRPr="008E2551">
        <w:rPr>
          <w:spacing w:val="7"/>
        </w:rPr>
        <w:t>т</w:t>
      </w:r>
      <w:r w:rsidR="00604976" w:rsidRPr="008E2551">
        <w:rPr>
          <w:spacing w:val="3"/>
        </w:rPr>
        <w:t>а</w:t>
      </w:r>
      <w:r w:rsidR="00604976" w:rsidRPr="008E2551">
        <w:rPr>
          <w:spacing w:val="6"/>
        </w:rPr>
        <w:t>в</w:t>
      </w:r>
      <w:r w:rsidR="00604976" w:rsidRPr="008E2551">
        <w:rPr>
          <w:spacing w:val="4"/>
        </w:rPr>
        <w:t>л</w:t>
      </w:r>
      <w:r w:rsidR="00604976" w:rsidRPr="008E2551">
        <w:rPr>
          <w:spacing w:val="6"/>
        </w:rPr>
        <w:t>я</w:t>
      </w:r>
      <w:r w:rsidR="00604976" w:rsidRPr="008E2551">
        <w:rPr>
          <w:spacing w:val="5"/>
        </w:rPr>
        <w:t>т</w:t>
      </w:r>
      <w:r w:rsidR="00604976" w:rsidRPr="008E2551">
        <w:t xml:space="preserve">ь </w:t>
      </w:r>
      <w:proofErr w:type="spellStart"/>
      <w:r w:rsidR="00604976" w:rsidRPr="008E2551">
        <w:rPr>
          <w:spacing w:val="8"/>
        </w:rPr>
        <w:t>п</w:t>
      </w:r>
      <w:r w:rsidR="00604976" w:rsidRPr="008E2551">
        <w:rPr>
          <w:spacing w:val="4"/>
        </w:rPr>
        <w:t>од</w:t>
      </w:r>
      <w:r w:rsidR="00604976" w:rsidRPr="008E2551">
        <w:rPr>
          <w:spacing w:val="6"/>
        </w:rPr>
        <w:t>р</w:t>
      </w:r>
      <w:r w:rsidR="00604976" w:rsidRPr="008E2551">
        <w:rPr>
          <w:spacing w:val="4"/>
        </w:rPr>
        <w:t>об</w:t>
      </w:r>
      <w:r w:rsidR="00604976" w:rsidRPr="008E2551">
        <w:rPr>
          <w:spacing w:val="10"/>
        </w:rPr>
        <w:t>н</w:t>
      </w:r>
      <w:r w:rsidR="00604976" w:rsidRPr="008E2551">
        <w:t>ую</w:t>
      </w:r>
      <w:r w:rsidR="00604976" w:rsidRPr="008E2551">
        <w:rPr>
          <w:spacing w:val="6"/>
        </w:rPr>
        <w:t>с</w:t>
      </w:r>
      <w:r w:rsidR="00604976" w:rsidRPr="008E2551">
        <w:rPr>
          <w:spacing w:val="8"/>
        </w:rPr>
        <w:t>п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ц</w:t>
      </w:r>
      <w:r w:rsidR="00604976" w:rsidRPr="008E2551">
        <w:rPr>
          <w:spacing w:val="8"/>
        </w:rPr>
        <w:t>и</w:t>
      </w:r>
      <w:r w:rsidR="00604976" w:rsidRPr="008E2551">
        <w:rPr>
          <w:spacing w:val="5"/>
        </w:rPr>
        <w:t>фик</w:t>
      </w:r>
      <w:r w:rsidR="00604976" w:rsidRPr="008E2551">
        <w:rPr>
          <w:spacing w:val="6"/>
        </w:rPr>
        <w:t>а</w:t>
      </w:r>
      <w:r w:rsidR="00604976" w:rsidRPr="008E2551">
        <w:rPr>
          <w:spacing w:val="5"/>
        </w:rPr>
        <w:t>ци</w:t>
      </w:r>
      <w:r w:rsidR="00604976" w:rsidRPr="008E2551">
        <w:t>ю</w:t>
      </w:r>
      <w:r w:rsidR="00604976" w:rsidRPr="008E2551">
        <w:rPr>
          <w:spacing w:val="5"/>
        </w:rPr>
        <w:t>т</w:t>
      </w:r>
      <w:r w:rsidR="00604976" w:rsidRPr="008E2551">
        <w:rPr>
          <w:spacing w:val="6"/>
        </w:rPr>
        <w:t>ре</w:t>
      </w:r>
      <w:r w:rsidR="00604976" w:rsidRPr="008E2551">
        <w:rPr>
          <w:spacing w:val="11"/>
        </w:rPr>
        <w:t>б</w:t>
      </w:r>
      <w:r w:rsidR="00604976" w:rsidRPr="008E2551">
        <w:rPr>
          <w:spacing w:val="6"/>
        </w:rPr>
        <w:t>ов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ни</w:t>
      </w:r>
      <w:r w:rsidR="00604976" w:rsidRPr="008E2551">
        <w:t>йк</w:t>
      </w:r>
      <w:r w:rsidR="00604976" w:rsidRPr="008E2551">
        <w:rPr>
          <w:spacing w:val="4"/>
        </w:rPr>
        <w:t>д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й</w:t>
      </w:r>
      <w:r w:rsidR="00604976" w:rsidRPr="008E2551">
        <w:rPr>
          <w:spacing w:val="12"/>
        </w:rPr>
        <w:t>н</w:t>
      </w:r>
      <w:proofErr w:type="spellEnd"/>
      <w:r w:rsidR="00604976" w:rsidRPr="008E2551">
        <w:rPr>
          <w:rFonts w:cs="Times New Roman"/>
          <w:spacing w:val="4"/>
        </w:rPr>
        <w:t>-</w:t>
      </w:r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ро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к</w:t>
      </w:r>
      <w:r w:rsidR="00604976" w:rsidRPr="008E2551">
        <w:rPr>
          <w:spacing w:val="7"/>
        </w:rPr>
        <w:t>т</w:t>
      </w:r>
      <w:r w:rsidR="00604976" w:rsidRPr="008E2551">
        <w:t>у;</w:t>
      </w:r>
      <w:r w:rsidRPr="008E2551">
        <w:rPr>
          <w:spacing w:val="19"/>
        </w:rPr>
        <w:t>-</w:t>
      </w:r>
    </w:p>
    <w:p w:rsidR="00604976" w:rsidRPr="008E2551" w:rsidRDefault="00817D2F" w:rsidP="00DC18A6">
      <w:pPr>
        <w:pStyle w:val="a3"/>
        <w:spacing w:after="0" w:line="276" w:lineRule="auto"/>
        <w:ind w:right="-2" w:firstLine="851"/>
        <w:jc w:val="both"/>
        <w:rPr>
          <w:rFonts w:cstheme="minorBidi"/>
        </w:rPr>
      </w:pPr>
      <w:r w:rsidRPr="008E2551">
        <w:rPr>
          <w:spacing w:val="19"/>
        </w:rPr>
        <w:t xml:space="preserve">- </w:t>
      </w:r>
      <w:proofErr w:type="spellStart"/>
      <w:r w:rsidR="00604976" w:rsidRPr="008E2551">
        <w:rPr>
          <w:spacing w:val="6"/>
        </w:rPr>
        <w:t>с</w:t>
      </w:r>
      <w:r w:rsidR="00604976" w:rsidRPr="008E2551">
        <w:rPr>
          <w:spacing w:val="8"/>
        </w:rPr>
        <w:t>п</w:t>
      </w:r>
      <w:r w:rsidR="00604976" w:rsidRPr="008E2551">
        <w:rPr>
          <w:spacing w:val="6"/>
        </w:rPr>
        <w:t>ос</w:t>
      </w:r>
      <w:r w:rsidR="00604976" w:rsidRPr="008E2551">
        <w:rPr>
          <w:spacing w:val="4"/>
        </w:rPr>
        <w:t>об</w:t>
      </w:r>
      <w:r w:rsidR="00604976" w:rsidRPr="008E2551">
        <w:rPr>
          <w:spacing w:val="8"/>
        </w:rPr>
        <w:t>н</w:t>
      </w:r>
      <w:r w:rsidR="00604976" w:rsidRPr="008E2551">
        <w:rPr>
          <w:spacing w:val="6"/>
        </w:rPr>
        <w:t>о</w:t>
      </w:r>
      <w:r w:rsidR="00604976" w:rsidRPr="008E2551">
        <w:rPr>
          <w:spacing w:val="3"/>
        </w:rPr>
        <w:t>с</w:t>
      </w:r>
      <w:r w:rsidR="00604976" w:rsidRPr="008E2551">
        <w:rPr>
          <w:spacing w:val="5"/>
        </w:rPr>
        <w:t>т</w:t>
      </w:r>
      <w:r w:rsidR="00604976" w:rsidRPr="008E2551">
        <w:t>ь</w:t>
      </w:r>
      <w:r w:rsidR="00604976" w:rsidRPr="008E2551">
        <w:rPr>
          <w:spacing w:val="3"/>
        </w:rPr>
        <w:t>с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н</w:t>
      </w:r>
      <w:r w:rsidR="00604976" w:rsidRPr="008E2551">
        <w:rPr>
          <w:spacing w:val="7"/>
        </w:rPr>
        <w:t>т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зи</w:t>
      </w:r>
      <w:r w:rsidR="00604976" w:rsidRPr="008E2551">
        <w:rPr>
          <w:spacing w:val="6"/>
        </w:rPr>
        <w:t>р</w:t>
      </w:r>
      <w:r w:rsidR="00604976" w:rsidRPr="008E2551">
        <w:rPr>
          <w:spacing w:val="4"/>
        </w:rPr>
        <w:t>о</w:t>
      </w:r>
      <w:r w:rsidR="00604976" w:rsidRPr="008E2551">
        <w:rPr>
          <w:spacing w:val="6"/>
        </w:rPr>
        <w:t>в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т</w:t>
      </w:r>
      <w:r w:rsidR="00604976" w:rsidRPr="008E2551">
        <w:t>ь</w:t>
      </w:r>
      <w:proofErr w:type="spellEnd"/>
      <w:r w:rsidR="00604976" w:rsidRPr="008E2551">
        <w:t xml:space="preserve"> </w:t>
      </w:r>
      <w:r w:rsidR="00604976" w:rsidRPr="008E2551">
        <w:rPr>
          <w:spacing w:val="8"/>
        </w:rPr>
        <w:t>н</w:t>
      </w:r>
      <w:r w:rsidR="00604976" w:rsidRPr="008E2551">
        <w:rPr>
          <w:spacing w:val="3"/>
        </w:rPr>
        <w:t>а</w:t>
      </w:r>
      <w:r w:rsidR="00604976" w:rsidRPr="008E2551">
        <w:rPr>
          <w:spacing w:val="7"/>
        </w:rPr>
        <w:t>б</w:t>
      </w:r>
      <w:r w:rsidR="00604976" w:rsidRPr="008E2551">
        <w:rPr>
          <w:spacing w:val="4"/>
        </w:rPr>
        <w:t>о</w:t>
      </w:r>
      <w:r w:rsidR="00604976" w:rsidRPr="008E2551">
        <w:t>р</w:t>
      </w:r>
      <w:r w:rsidR="00604976" w:rsidRPr="008E2551">
        <w:rPr>
          <w:spacing w:val="4"/>
        </w:rPr>
        <w:t>во</w:t>
      </w:r>
      <w:r w:rsidR="00604976" w:rsidRPr="008E2551">
        <w:rPr>
          <w:spacing w:val="8"/>
        </w:rPr>
        <w:t>з</w:t>
      </w:r>
      <w:r w:rsidR="00604976" w:rsidRPr="008E2551">
        <w:rPr>
          <w:spacing w:val="6"/>
        </w:rPr>
        <w:t>м</w:t>
      </w:r>
      <w:r w:rsidR="00604976" w:rsidRPr="008E2551">
        <w:rPr>
          <w:spacing w:val="4"/>
        </w:rPr>
        <w:t>ож</w:t>
      </w:r>
      <w:r w:rsidR="00604976" w:rsidRPr="008E2551">
        <w:rPr>
          <w:spacing w:val="8"/>
        </w:rPr>
        <w:t>н</w:t>
      </w:r>
      <w:r w:rsidR="00604976" w:rsidRPr="008E2551">
        <w:rPr>
          <w:spacing w:val="4"/>
        </w:rPr>
        <w:t>ы</w:t>
      </w:r>
      <w:r w:rsidR="00604976" w:rsidRPr="008E2551">
        <w:t>х</w:t>
      </w:r>
      <w:r w:rsidR="00604976" w:rsidRPr="008E2551">
        <w:rPr>
          <w:spacing w:val="6"/>
        </w:rPr>
        <w:t>р</w:t>
      </w:r>
      <w:r w:rsidR="00604976" w:rsidRPr="008E2551">
        <w:rPr>
          <w:spacing w:val="3"/>
        </w:rPr>
        <w:t>е</w:t>
      </w:r>
      <w:r w:rsidR="00604976" w:rsidRPr="008E2551">
        <w:rPr>
          <w:spacing w:val="4"/>
        </w:rPr>
        <w:t>ш</w:t>
      </w:r>
      <w:r w:rsidR="00604976" w:rsidRPr="008E2551">
        <w:rPr>
          <w:spacing w:val="6"/>
        </w:rPr>
        <w:t>е</w:t>
      </w:r>
      <w:r w:rsidR="00604976" w:rsidRPr="008E2551">
        <w:rPr>
          <w:spacing w:val="5"/>
        </w:rPr>
        <w:t>ни</w:t>
      </w:r>
      <w:r w:rsidR="00604976" w:rsidRPr="008E2551">
        <w:t>й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7"/>
        </w:rPr>
        <w:t>д</w:t>
      </w:r>
      <w:r w:rsidR="00604976" w:rsidRPr="008E2551">
        <w:rPr>
          <w:spacing w:val="6"/>
        </w:rPr>
        <w:t>а</w:t>
      </w:r>
      <w:r w:rsidR="00604976" w:rsidRPr="008E2551">
        <w:rPr>
          <w:spacing w:val="3"/>
        </w:rPr>
        <w:t>ч</w:t>
      </w:r>
      <w:r w:rsidR="00604976" w:rsidRPr="008E2551">
        <w:t>и</w:t>
      </w:r>
      <w:r w:rsidR="00604976" w:rsidRPr="008E2551">
        <w:rPr>
          <w:spacing w:val="8"/>
        </w:rPr>
        <w:t>и</w:t>
      </w:r>
      <w:r w:rsidR="00604976" w:rsidRPr="008E2551">
        <w:rPr>
          <w:spacing w:val="4"/>
        </w:rPr>
        <w:t>л</w:t>
      </w:r>
      <w:r w:rsidR="00604976" w:rsidRPr="008E2551">
        <w:t>и</w:t>
      </w:r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дх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д</w:t>
      </w:r>
      <w:r w:rsidR="00604976" w:rsidRPr="008E2551">
        <w:rPr>
          <w:spacing w:val="6"/>
        </w:rPr>
        <w:t>о</w:t>
      </w:r>
      <w:r w:rsidR="00604976" w:rsidRPr="008E2551">
        <w:t>вк</w:t>
      </w:r>
      <w:r w:rsidR="00604976" w:rsidRPr="008E2551">
        <w:rPr>
          <w:spacing w:val="6"/>
        </w:rPr>
        <w:t>в</w:t>
      </w:r>
      <w:r w:rsidR="00604976" w:rsidRPr="008E2551">
        <w:rPr>
          <w:spacing w:val="4"/>
        </w:rPr>
        <w:t>ы</w:t>
      </w:r>
      <w:r w:rsidR="00604976" w:rsidRPr="008E2551">
        <w:rPr>
          <w:spacing w:val="8"/>
        </w:rPr>
        <w:t>п</w:t>
      </w:r>
      <w:r w:rsidR="00604976" w:rsidRPr="008E2551">
        <w:rPr>
          <w:spacing w:val="4"/>
        </w:rPr>
        <w:t>ол</w:t>
      </w:r>
      <w:r w:rsidR="00604976" w:rsidRPr="008E2551">
        <w:rPr>
          <w:spacing w:val="8"/>
        </w:rPr>
        <w:t>н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ни</w:t>
      </w:r>
      <w:r w:rsidR="00604976" w:rsidRPr="008E2551">
        <w:t>ю</w:t>
      </w:r>
      <w:r w:rsidR="00604976" w:rsidRPr="008E2551">
        <w:rPr>
          <w:spacing w:val="4"/>
        </w:rPr>
        <w:t>д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й</w:t>
      </w:r>
      <w:r w:rsidR="00604976" w:rsidRPr="008E2551">
        <w:t>н</w:t>
      </w:r>
      <w:r w:rsidR="00604976" w:rsidRPr="008E2551">
        <w:rPr>
          <w:rFonts w:cs="Times New Roman"/>
          <w:spacing w:val="4"/>
        </w:rPr>
        <w:t>-</w:t>
      </w:r>
      <w:proofErr w:type="gramStart"/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ро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к</w:t>
      </w:r>
      <w:r w:rsidR="00604976" w:rsidRPr="008E2551">
        <w:rPr>
          <w:spacing w:val="7"/>
        </w:rPr>
        <w:t>т</w:t>
      </w:r>
      <w:r w:rsidR="00604976" w:rsidRPr="008E2551">
        <w:rPr>
          <w:spacing w:val="3"/>
        </w:rPr>
        <w:t>а</w:t>
      </w:r>
      <w:r w:rsidR="00604976" w:rsidRPr="008E2551">
        <w:t>;</w:t>
      </w:r>
      <w:r w:rsidR="00604976" w:rsidRPr="008E2551">
        <w:rPr>
          <w:spacing w:val="8"/>
        </w:rPr>
        <w:t>н</w:t>
      </w:r>
      <w:r w:rsidR="00604976" w:rsidRPr="008E2551">
        <w:rPr>
          <w:spacing w:val="6"/>
        </w:rPr>
        <w:t>а</w:t>
      </w:r>
      <w:r w:rsidR="00604976" w:rsidRPr="008E2551">
        <w:t>у</w:t>
      </w:r>
      <w:r w:rsidR="00604976" w:rsidRPr="008E2551">
        <w:rPr>
          <w:spacing w:val="6"/>
        </w:rPr>
        <w:t>ч</w:t>
      </w:r>
      <w:r w:rsidR="00604976" w:rsidRPr="008E2551">
        <w:rPr>
          <w:spacing w:val="8"/>
        </w:rPr>
        <w:t>н</w:t>
      </w:r>
      <w:r w:rsidR="00604976" w:rsidRPr="008E2551">
        <w:t>о</w:t>
      </w:r>
      <w:proofErr w:type="gramEnd"/>
      <w:r w:rsidR="00604976" w:rsidRPr="008E2551">
        <w:t xml:space="preserve"> </w:t>
      </w:r>
      <w:proofErr w:type="spellStart"/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б</w:t>
      </w:r>
      <w:r w:rsidR="00604976" w:rsidRPr="008E2551">
        <w:rPr>
          <w:spacing w:val="6"/>
        </w:rPr>
        <w:t>о</w:t>
      </w:r>
      <w:r w:rsidR="00604976" w:rsidRPr="008E2551">
        <w:rPr>
          <w:spacing w:val="3"/>
        </w:rPr>
        <w:t>с</w:t>
      </w:r>
      <w:r w:rsidR="00604976" w:rsidRPr="008E2551">
        <w:rPr>
          <w:spacing w:val="8"/>
        </w:rPr>
        <w:t>н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в</w:t>
      </w:r>
      <w:r w:rsidR="00604976" w:rsidRPr="008E2551">
        <w:rPr>
          <w:spacing w:val="6"/>
        </w:rPr>
        <w:t>а</w:t>
      </w:r>
      <w:r w:rsidR="00604976" w:rsidRPr="008E2551">
        <w:rPr>
          <w:spacing w:val="5"/>
        </w:rPr>
        <w:t>т</w:t>
      </w:r>
      <w:r w:rsidR="00604976" w:rsidRPr="008E2551">
        <w:t>ь</w:t>
      </w:r>
      <w:r w:rsidR="00604976" w:rsidRPr="008E2551">
        <w:rPr>
          <w:spacing w:val="6"/>
        </w:rPr>
        <w:t>с</w:t>
      </w:r>
      <w:r w:rsidR="00604976" w:rsidRPr="008E2551">
        <w:rPr>
          <w:spacing w:val="4"/>
        </w:rPr>
        <w:t>во</w:t>
      </w:r>
      <w:r w:rsidR="00604976" w:rsidRPr="008E2551">
        <w:t>и</w:t>
      </w:r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ре</w:t>
      </w:r>
      <w:r w:rsidR="00604976" w:rsidRPr="008E2551">
        <w:rPr>
          <w:spacing w:val="4"/>
        </w:rPr>
        <w:t>д</w:t>
      </w:r>
      <w:r w:rsidR="00604976" w:rsidRPr="008E2551">
        <w:rPr>
          <w:spacing w:val="7"/>
        </w:rPr>
        <w:t>л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ж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н</w:t>
      </w:r>
      <w:r w:rsidR="00604976" w:rsidRPr="008E2551">
        <w:rPr>
          <w:spacing w:val="8"/>
        </w:rPr>
        <w:t>и</w:t>
      </w:r>
      <w:r w:rsidR="00604976" w:rsidRPr="008E2551">
        <w:rPr>
          <w:spacing w:val="4"/>
        </w:rPr>
        <w:t>я</w:t>
      </w:r>
      <w:proofErr w:type="spellEnd"/>
      <w:r w:rsidR="00604976" w:rsidRPr="008E2551">
        <w:t>;</w:t>
      </w:r>
    </w:p>
    <w:p w:rsidR="00604976" w:rsidRPr="008E2551" w:rsidRDefault="00604976" w:rsidP="00DC18A6">
      <w:pPr>
        <w:pStyle w:val="a3"/>
        <w:numPr>
          <w:ilvl w:val="0"/>
          <w:numId w:val="7"/>
        </w:numPr>
        <w:tabs>
          <w:tab w:val="left" w:pos="397"/>
        </w:tabs>
        <w:suppressAutoHyphens w:val="0"/>
        <w:spacing w:after="0" w:line="276" w:lineRule="auto"/>
        <w:ind w:right="-2" w:firstLine="851"/>
        <w:jc w:val="both"/>
      </w:pPr>
      <w:proofErr w:type="gramStart"/>
      <w:r w:rsidRPr="008E2551">
        <w:rPr>
          <w:spacing w:val="3"/>
        </w:rPr>
        <w:t>с</w:t>
      </w:r>
      <w:r w:rsidRPr="008E2551">
        <w:rPr>
          <w:spacing w:val="8"/>
        </w:rPr>
        <w:t>п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6"/>
        </w:rPr>
        <w:t>о</w:t>
      </w:r>
      <w:r w:rsidRPr="008E2551">
        <w:rPr>
          <w:spacing w:val="4"/>
        </w:rPr>
        <w:t>б</w:t>
      </w:r>
      <w:r w:rsidRPr="008E2551">
        <w:rPr>
          <w:spacing w:val="5"/>
        </w:rPr>
        <w:t>н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5"/>
        </w:rPr>
        <w:t>з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7"/>
        </w:rPr>
        <w:t>б</w:t>
      </w:r>
      <w:r w:rsidRPr="008E2551">
        <w:rPr>
          <w:spacing w:val="3"/>
        </w:rPr>
        <w:t>а</w:t>
      </w:r>
      <w:r w:rsidRPr="008E2551">
        <w:rPr>
          <w:spacing w:val="7"/>
        </w:rPr>
        <w:t>т</w:t>
      </w:r>
      <w:r w:rsidRPr="008E2551">
        <w:rPr>
          <w:spacing w:val="6"/>
        </w:rPr>
        <w:t>ыв</w:t>
      </w:r>
      <w:r w:rsidRPr="008E2551">
        <w:rPr>
          <w:spacing w:val="3"/>
        </w:rPr>
        <w:t>а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5"/>
        </w:rPr>
        <w:t>п</w:t>
      </w:r>
      <w:r w:rsidRPr="008E2551">
        <w:rPr>
          <w:spacing w:val="6"/>
        </w:rPr>
        <w:t>ро</w:t>
      </w:r>
      <w:r w:rsidRPr="008E2551">
        <w:rPr>
          <w:spacing w:val="3"/>
        </w:rPr>
        <w:t>е</w:t>
      </w:r>
      <w:r w:rsidRPr="008E2551">
        <w:rPr>
          <w:spacing w:val="5"/>
        </w:rPr>
        <w:t>кт</w:t>
      </w:r>
      <w:r w:rsidRPr="008E2551">
        <w:rPr>
          <w:spacing w:val="10"/>
        </w:rPr>
        <w:t>н</w:t>
      </w:r>
      <w:r w:rsidRPr="008E2551">
        <w:t>ую</w:t>
      </w:r>
      <w:r w:rsidRPr="008E2551">
        <w:rPr>
          <w:spacing w:val="5"/>
        </w:rPr>
        <w:t>и</w:t>
      </w:r>
      <w:r w:rsidRPr="008E2551">
        <w:rPr>
          <w:spacing w:val="7"/>
        </w:rPr>
        <w:t>д</w:t>
      </w:r>
      <w:r w:rsidRPr="008E2551">
        <w:rPr>
          <w:spacing w:val="3"/>
        </w:rPr>
        <w:t>е</w:t>
      </w:r>
      <w:r w:rsidRPr="008E2551">
        <w:rPr>
          <w:spacing w:val="7"/>
        </w:rPr>
        <w:t>ю</w:t>
      </w:r>
      <w:r w:rsidRPr="008E2551">
        <w:t>,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н</w:t>
      </w:r>
      <w:r w:rsidRPr="008E2551">
        <w:rPr>
          <w:spacing w:val="6"/>
        </w:rPr>
        <w:t>ов</w:t>
      </w:r>
      <w:r w:rsidRPr="008E2551">
        <w:rPr>
          <w:spacing w:val="3"/>
        </w:rPr>
        <w:t>а</w:t>
      </w:r>
      <w:r w:rsidRPr="008E2551">
        <w:rPr>
          <w:spacing w:val="5"/>
        </w:rPr>
        <w:t>н</w:t>
      </w:r>
      <w:r w:rsidRPr="008E2551">
        <w:rPr>
          <w:spacing w:val="8"/>
        </w:rPr>
        <w:t>н</w:t>
      </w:r>
      <w:r w:rsidRPr="008E2551">
        <w:t>ую</w:t>
      </w:r>
      <w:r w:rsidRPr="008E2551">
        <w:rPr>
          <w:spacing w:val="8"/>
        </w:rPr>
        <w:t>н</w:t>
      </w:r>
      <w:r w:rsidRPr="008E2551">
        <w:t>а</w:t>
      </w:r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5"/>
        </w:rPr>
        <w:t>н</w:t>
      </w:r>
      <w:r w:rsidRPr="008E2551">
        <w:rPr>
          <w:spacing w:val="8"/>
        </w:rPr>
        <w:t>ц</w:t>
      </w:r>
      <w:r w:rsidRPr="008E2551">
        <w:rPr>
          <w:spacing w:val="3"/>
        </w:rPr>
        <w:t>е</w:t>
      </w:r>
      <w:r w:rsidRPr="008E2551">
        <w:rPr>
          <w:spacing w:val="5"/>
        </w:rPr>
        <w:t>п</w:t>
      </w:r>
      <w:r w:rsidRPr="008E2551">
        <w:rPr>
          <w:spacing w:val="10"/>
        </w:rPr>
        <w:t>т</w:t>
      </w:r>
      <w:r w:rsidRPr="008E2551">
        <w:t>у</w:t>
      </w:r>
      <w:r w:rsidRPr="008E2551">
        <w:rPr>
          <w:spacing w:val="6"/>
        </w:rPr>
        <w:t>а</w:t>
      </w:r>
      <w:r w:rsidRPr="008E2551">
        <w:rPr>
          <w:spacing w:val="7"/>
        </w:rPr>
        <w:t>л</w:t>
      </w:r>
      <w:r w:rsidRPr="008E2551">
        <w:rPr>
          <w:spacing w:val="5"/>
        </w:rPr>
        <w:t>ьн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proofErr w:type="gramEnd"/>
      <w:r w:rsidRPr="008E2551">
        <w:t xml:space="preserve">, </w:t>
      </w:r>
      <w:r w:rsidRPr="008E2551">
        <w:rPr>
          <w:spacing w:val="7"/>
        </w:rPr>
        <w:t>т</w:t>
      </w:r>
      <w:r w:rsidRPr="008E2551">
        <w:rPr>
          <w:spacing w:val="4"/>
        </w:rPr>
        <w:t>в</w:t>
      </w:r>
      <w:r w:rsidRPr="008E2551">
        <w:rPr>
          <w:spacing w:val="6"/>
        </w:rPr>
        <w:t>орче</w:t>
      </w:r>
      <w:r w:rsidRPr="008E2551">
        <w:rPr>
          <w:spacing w:val="3"/>
        </w:rPr>
        <w:t>с</w:t>
      </w:r>
      <w:r w:rsidRPr="008E2551">
        <w:rPr>
          <w:spacing w:val="5"/>
        </w:rPr>
        <w:t>к</w:t>
      </w:r>
      <w:r w:rsidRPr="008E2551">
        <w:rPr>
          <w:spacing w:val="6"/>
        </w:rPr>
        <w:t>о</w:t>
      </w:r>
      <w:r w:rsidRPr="008E2551">
        <w:t>м</w:t>
      </w:r>
      <w:r w:rsidRPr="008E2551">
        <w:rPr>
          <w:spacing w:val="5"/>
        </w:rPr>
        <w:t>п</w:t>
      </w:r>
      <w:r w:rsidRPr="008E2551">
        <w:rPr>
          <w:spacing w:val="6"/>
        </w:rPr>
        <w:t>о</w:t>
      </w:r>
      <w:r w:rsidRPr="008E2551">
        <w:rPr>
          <w:spacing w:val="4"/>
        </w:rPr>
        <w:t>д</w:t>
      </w:r>
      <w:r w:rsidRPr="008E2551">
        <w:rPr>
          <w:spacing w:val="6"/>
        </w:rPr>
        <w:t>х</w:t>
      </w:r>
      <w:r w:rsidRPr="008E2551">
        <w:rPr>
          <w:spacing w:val="4"/>
        </w:rPr>
        <w:t>о</w:t>
      </w:r>
      <w:r w:rsidRPr="008E2551">
        <w:rPr>
          <w:spacing w:val="7"/>
        </w:rPr>
        <w:t>д</w:t>
      </w:r>
      <w:r w:rsidRPr="008E2551">
        <w:t>ек</w:t>
      </w:r>
      <w:r w:rsidRPr="008E2551">
        <w:rPr>
          <w:spacing w:val="12"/>
        </w:rPr>
        <w:t>р</w:t>
      </w:r>
      <w:r w:rsidRPr="008E2551">
        <w:rPr>
          <w:spacing w:val="6"/>
        </w:rPr>
        <w:t>еш</w:t>
      </w:r>
      <w:r w:rsidRPr="008E2551">
        <w:rPr>
          <w:spacing w:val="3"/>
        </w:rPr>
        <w:t>е</w:t>
      </w:r>
      <w:r w:rsidRPr="008E2551">
        <w:rPr>
          <w:spacing w:val="5"/>
        </w:rPr>
        <w:t>ни</w:t>
      </w:r>
      <w:r w:rsidRPr="008E2551">
        <w:t>ю</w:t>
      </w:r>
      <w:r w:rsidRPr="008E2551">
        <w:rPr>
          <w:spacing w:val="4"/>
        </w:rPr>
        <w:t>д</w:t>
      </w:r>
      <w:r w:rsidRPr="008E2551">
        <w:rPr>
          <w:spacing w:val="5"/>
        </w:rPr>
        <w:t>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й</w:t>
      </w:r>
      <w:r w:rsidRPr="008E2551">
        <w:rPr>
          <w:spacing w:val="8"/>
        </w:rPr>
        <w:t>н</w:t>
      </w:r>
      <w:r w:rsidRPr="008E2551">
        <w:rPr>
          <w:spacing w:val="3"/>
        </w:rPr>
        <w:t>е</w:t>
      </w:r>
      <w:r w:rsidRPr="008E2551">
        <w:rPr>
          <w:spacing w:val="6"/>
        </w:rPr>
        <w:t>р</w:t>
      </w:r>
      <w:r w:rsidRPr="008E2551">
        <w:rPr>
          <w:spacing w:val="3"/>
        </w:rPr>
        <w:t>с</w:t>
      </w:r>
      <w:r w:rsidRPr="008E2551">
        <w:rPr>
          <w:spacing w:val="5"/>
        </w:rPr>
        <w:t>к</w:t>
      </w:r>
      <w:r w:rsidRPr="008E2551">
        <w:rPr>
          <w:spacing w:val="6"/>
        </w:rPr>
        <w:t>о</w:t>
      </w:r>
      <w:r w:rsidRPr="008E2551">
        <w:t>й</w:t>
      </w:r>
      <w:r w:rsidRPr="008E2551">
        <w:rPr>
          <w:spacing w:val="8"/>
        </w:rPr>
        <w:t>з</w:t>
      </w:r>
      <w:r w:rsidRPr="008E2551">
        <w:rPr>
          <w:spacing w:val="6"/>
        </w:rPr>
        <w:t>а</w:t>
      </w:r>
      <w:r w:rsidRPr="008E2551">
        <w:rPr>
          <w:spacing w:val="4"/>
        </w:rPr>
        <w:t>д</w:t>
      </w:r>
      <w:r w:rsidRPr="008E2551">
        <w:rPr>
          <w:spacing w:val="6"/>
        </w:rPr>
        <w:t>а</w:t>
      </w:r>
      <w:r w:rsidRPr="008E2551">
        <w:rPr>
          <w:spacing w:val="3"/>
        </w:rPr>
        <w:t>ч</w:t>
      </w:r>
      <w:r w:rsidRPr="008E2551">
        <w:rPr>
          <w:spacing w:val="8"/>
        </w:rPr>
        <w:t>и</w:t>
      </w:r>
      <w:r w:rsidRPr="008E2551">
        <w:t>;</w:t>
      </w:r>
      <w:r w:rsidRPr="008E2551">
        <w:rPr>
          <w:spacing w:val="8"/>
        </w:rPr>
        <w:t>и</w:t>
      </w:r>
      <w:r w:rsidRPr="008E2551">
        <w:rPr>
          <w:spacing w:val="3"/>
        </w:rPr>
        <w:t>с</w:t>
      </w:r>
      <w:r w:rsidRPr="008E2551">
        <w:rPr>
          <w:spacing w:val="8"/>
        </w:rPr>
        <w:t>п</w:t>
      </w:r>
      <w:r w:rsidRPr="008E2551">
        <w:rPr>
          <w:spacing w:val="4"/>
        </w:rPr>
        <w:t>ол</w:t>
      </w:r>
      <w:r w:rsidRPr="008E2551">
        <w:rPr>
          <w:spacing w:val="5"/>
        </w:rPr>
        <w:t>ь</w:t>
      </w:r>
      <w:r w:rsidRPr="008E2551">
        <w:rPr>
          <w:spacing w:val="8"/>
        </w:rPr>
        <w:t>з</w:t>
      </w:r>
      <w:r w:rsidRPr="008E2551">
        <w:rPr>
          <w:spacing w:val="6"/>
        </w:rPr>
        <w:t>о</w:t>
      </w:r>
      <w:r w:rsidRPr="008E2551">
        <w:rPr>
          <w:spacing w:val="4"/>
        </w:rPr>
        <w:t>в</w:t>
      </w:r>
      <w:r w:rsidRPr="008E2551">
        <w:rPr>
          <w:spacing w:val="3"/>
        </w:rPr>
        <w:t>а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4"/>
        </w:rPr>
        <w:t>во</w:t>
      </w:r>
      <w:r w:rsidRPr="008E2551">
        <w:rPr>
          <w:spacing w:val="8"/>
        </w:rPr>
        <w:t>з</w:t>
      </w:r>
      <w:r w:rsidRPr="008E2551">
        <w:rPr>
          <w:spacing w:val="6"/>
        </w:rPr>
        <w:t>м</w:t>
      </w:r>
      <w:r w:rsidRPr="008E2551">
        <w:rPr>
          <w:spacing w:val="4"/>
        </w:rPr>
        <w:t>ож</w:t>
      </w:r>
      <w:r w:rsidRPr="008E2551">
        <w:rPr>
          <w:spacing w:val="8"/>
        </w:rPr>
        <w:t>н</w:t>
      </w:r>
      <w:r w:rsidRPr="008E2551">
        <w:rPr>
          <w:spacing w:val="6"/>
        </w:rPr>
        <w:t>ы</w:t>
      </w:r>
      <w:r w:rsidRPr="008E2551">
        <w:t>е</w:t>
      </w:r>
      <w:r w:rsidRPr="008E2551">
        <w:rPr>
          <w:spacing w:val="5"/>
        </w:rPr>
        <w:t>п</w:t>
      </w:r>
      <w:r w:rsidRPr="008E2551">
        <w:rPr>
          <w:spacing w:val="4"/>
        </w:rPr>
        <w:t>р</w:t>
      </w:r>
      <w:r w:rsidRPr="008E2551">
        <w:rPr>
          <w:spacing w:val="8"/>
        </w:rPr>
        <w:t>и</w:t>
      </w:r>
      <w:r w:rsidRPr="008E2551">
        <w:rPr>
          <w:spacing w:val="6"/>
        </w:rPr>
        <w:t>ем</w:t>
      </w:r>
      <w:r w:rsidRPr="008E2551">
        <w:t xml:space="preserve">ы </w:t>
      </w:r>
      <w:r w:rsidRPr="008E2551">
        <w:rPr>
          <w:spacing w:val="6"/>
        </w:rPr>
        <w:t>гар</w:t>
      </w:r>
      <w:r w:rsidRPr="008E2551">
        <w:rPr>
          <w:spacing w:val="3"/>
        </w:rPr>
        <w:t>м</w:t>
      </w:r>
      <w:r w:rsidRPr="008E2551">
        <w:rPr>
          <w:spacing w:val="4"/>
        </w:rPr>
        <w:t>о</w:t>
      </w:r>
      <w:r w:rsidRPr="008E2551">
        <w:rPr>
          <w:spacing w:val="5"/>
        </w:rPr>
        <w:t>ни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t>и</w:t>
      </w:r>
      <w:r w:rsidRPr="008E2551">
        <w:rPr>
          <w:spacing w:val="5"/>
        </w:rPr>
        <w:t>ф</w:t>
      </w:r>
      <w:r w:rsidRPr="008E2551">
        <w:rPr>
          <w:spacing w:val="6"/>
        </w:rPr>
        <w:t>ор</w:t>
      </w:r>
      <w:r w:rsidRPr="008E2551">
        <w:rPr>
          <w:spacing w:val="3"/>
        </w:rPr>
        <w:t>м</w:t>
      </w:r>
      <w:r w:rsidRPr="008E2551">
        <w:t>,</w:t>
      </w:r>
      <w:r w:rsidRPr="008E2551">
        <w:rPr>
          <w:spacing w:val="6"/>
        </w:rPr>
        <w:t>с</w:t>
      </w:r>
      <w:r w:rsidRPr="008E2551">
        <w:rPr>
          <w:spacing w:val="7"/>
        </w:rPr>
        <w:t>т</w:t>
      </w:r>
      <w:r w:rsidRPr="008E2551">
        <w:rPr>
          <w:spacing w:val="9"/>
        </w:rPr>
        <w:t>р</w:t>
      </w:r>
      <w:r w:rsidRPr="008E2551">
        <w:t>у</w:t>
      </w:r>
      <w:r w:rsidRPr="008E2551">
        <w:rPr>
          <w:spacing w:val="7"/>
        </w:rPr>
        <w:t>кт</w:t>
      </w:r>
      <w:r w:rsidRPr="008E2551">
        <w:t>у</w:t>
      </w:r>
      <w:r w:rsidRPr="008E2551">
        <w:rPr>
          <w:spacing w:val="6"/>
        </w:rPr>
        <w:t>р</w:t>
      </w:r>
      <w:r w:rsidRPr="008E2551">
        <w:t>,</w:t>
      </w:r>
      <w:r w:rsidRPr="008E2551">
        <w:rPr>
          <w:spacing w:val="7"/>
        </w:rPr>
        <w:t>к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п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7"/>
        </w:rPr>
        <w:t>к</w:t>
      </w:r>
      <w:r w:rsidRPr="008E2551">
        <w:rPr>
          <w:spacing w:val="3"/>
        </w:rPr>
        <w:t>с</w:t>
      </w:r>
      <w:r w:rsidRPr="008E2551">
        <w:rPr>
          <w:spacing w:val="6"/>
        </w:rPr>
        <w:t>о</w:t>
      </w:r>
      <w:r w:rsidRPr="008E2551">
        <w:t>ви</w:t>
      </w:r>
      <w:r w:rsidRPr="008E2551">
        <w:rPr>
          <w:spacing w:val="3"/>
        </w:rPr>
        <w:t>с</w:t>
      </w:r>
      <w:r w:rsidRPr="008E2551">
        <w:rPr>
          <w:spacing w:val="8"/>
        </w:rPr>
        <w:t>и</w:t>
      </w:r>
      <w:r w:rsidRPr="008E2551">
        <w:rPr>
          <w:spacing w:val="3"/>
        </w:rPr>
        <w:t>с</w:t>
      </w:r>
      <w:r w:rsidRPr="008E2551">
        <w:rPr>
          <w:spacing w:val="7"/>
        </w:rPr>
        <w:t>т</w:t>
      </w:r>
      <w:r w:rsidRPr="008E2551">
        <w:rPr>
          <w:spacing w:val="6"/>
        </w:rPr>
        <w:t>е</w:t>
      </w:r>
      <w:r w:rsidRPr="008E2551">
        <w:rPr>
          <w:spacing w:val="3"/>
        </w:rPr>
        <w:t>м</w:t>
      </w:r>
      <w:r w:rsidRPr="008E2551">
        <w:t>;</w:t>
      </w:r>
      <w:r w:rsidRPr="008E2551">
        <w:rPr>
          <w:spacing w:val="5"/>
        </w:rPr>
        <w:t>к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r w:rsidRPr="008E2551">
        <w:rPr>
          <w:spacing w:val="5"/>
        </w:rPr>
        <w:t>п</w:t>
      </w:r>
      <w:r w:rsidRPr="008E2551">
        <w:rPr>
          <w:spacing w:val="4"/>
        </w:rPr>
        <w:t>л</w:t>
      </w:r>
      <w:r w:rsidRPr="008E2551">
        <w:rPr>
          <w:spacing w:val="6"/>
        </w:rPr>
        <w:t>е</w:t>
      </w:r>
      <w:r w:rsidRPr="008E2551">
        <w:rPr>
          <w:spacing w:val="7"/>
        </w:rPr>
        <w:t>к</w:t>
      </w:r>
      <w:r w:rsidRPr="008E2551">
        <w:t>с</w:t>
      </w:r>
      <w:r w:rsidRPr="008E2551">
        <w:rPr>
          <w:spacing w:val="7"/>
        </w:rPr>
        <w:t>ф</w:t>
      </w:r>
      <w:r w:rsidRPr="008E2551">
        <w:t>у</w:t>
      </w:r>
      <w:r w:rsidRPr="008E2551">
        <w:rPr>
          <w:spacing w:val="8"/>
        </w:rPr>
        <w:t>н</w:t>
      </w:r>
      <w:r w:rsidRPr="008E2551">
        <w:rPr>
          <w:spacing w:val="5"/>
        </w:rPr>
        <w:t>кц</w:t>
      </w:r>
      <w:r w:rsidRPr="008E2551">
        <w:rPr>
          <w:spacing w:val="8"/>
        </w:rPr>
        <w:t>и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3"/>
        </w:rPr>
        <w:t>а</w:t>
      </w:r>
      <w:r w:rsidRPr="008E2551">
        <w:rPr>
          <w:spacing w:val="4"/>
        </w:rPr>
        <w:t>л</w:t>
      </w:r>
      <w:r w:rsidRPr="008E2551">
        <w:rPr>
          <w:spacing w:val="5"/>
        </w:rPr>
        <w:t>ь</w:t>
      </w:r>
      <w:r w:rsidRPr="008E2551">
        <w:rPr>
          <w:spacing w:val="8"/>
        </w:rPr>
        <w:t>н</w:t>
      </w:r>
      <w:r w:rsidRPr="008E2551">
        <w:rPr>
          <w:spacing w:val="4"/>
        </w:rPr>
        <w:t>ых</w:t>
      </w:r>
      <w:r w:rsidRPr="008E2551">
        <w:t xml:space="preserve">, </w:t>
      </w:r>
      <w:proofErr w:type="spellStart"/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п</w:t>
      </w:r>
      <w:r w:rsidRPr="008E2551">
        <w:rPr>
          <w:spacing w:val="4"/>
        </w:rPr>
        <w:t>о</w:t>
      </w:r>
      <w:r w:rsidRPr="008E2551">
        <w:rPr>
          <w:spacing w:val="5"/>
        </w:rPr>
        <w:t>зици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5"/>
        </w:rPr>
        <w:t>н</w:t>
      </w:r>
      <w:r w:rsidRPr="008E2551">
        <w:rPr>
          <w:spacing w:val="4"/>
        </w:rPr>
        <w:t>ы</w:t>
      </w:r>
      <w:r w:rsidRPr="008E2551">
        <w:t>х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4"/>
        </w:rPr>
        <w:t>ш</w:t>
      </w:r>
      <w:r w:rsidRPr="008E2551">
        <w:rPr>
          <w:spacing w:val="6"/>
        </w:rPr>
        <w:t>е</w:t>
      </w:r>
      <w:r w:rsidRPr="008E2551">
        <w:rPr>
          <w:spacing w:val="5"/>
        </w:rPr>
        <w:t>ний</w:t>
      </w:r>
      <w:proofErr w:type="spellEnd"/>
      <w:r w:rsidRPr="008E2551">
        <w:t>;</w:t>
      </w:r>
    </w:p>
    <w:p w:rsidR="00604976" w:rsidRPr="008E2551" w:rsidRDefault="00604976" w:rsidP="00DC18A6">
      <w:pPr>
        <w:pStyle w:val="a3"/>
        <w:numPr>
          <w:ilvl w:val="0"/>
          <w:numId w:val="7"/>
        </w:numPr>
        <w:tabs>
          <w:tab w:val="left" w:pos="375"/>
        </w:tabs>
        <w:suppressAutoHyphens w:val="0"/>
        <w:spacing w:after="0" w:line="276" w:lineRule="auto"/>
        <w:ind w:right="-2" w:firstLine="851"/>
        <w:jc w:val="both"/>
      </w:pPr>
      <w:proofErr w:type="gramStart"/>
      <w:r w:rsidRPr="008E2551">
        <w:rPr>
          <w:spacing w:val="6"/>
        </w:rPr>
        <w:t>с</w:t>
      </w:r>
      <w:r w:rsidRPr="008E2551">
        <w:rPr>
          <w:spacing w:val="8"/>
        </w:rPr>
        <w:t>п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4"/>
        </w:rPr>
        <w:t>об</w:t>
      </w:r>
      <w:r w:rsidRPr="008E2551">
        <w:rPr>
          <w:spacing w:val="8"/>
        </w:rPr>
        <w:t>н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т</w:t>
      </w:r>
      <w:r w:rsidRPr="008E2551">
        <w:t>ьк</w:t>
      </w:r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3"/>
        </w:rPr>
        <w:t>с</w:t>
      </w:r>
      <w:r w:rsidRPr="008E2551">
        <w:rPr>
          <w:spacing w:val="7"/>
        </w:rPr>
        <w:t>т</w:t>
      </w:r>
      <w:r w:rsidRPr="008E2551">
        <w:rPr>
          <w:spacing w:val="6"/>
        </w:rPr>
        <w:t>р</w:t>
      </w:r>
      <w:r w:rsidRPr="008E2551">
        <w:t>у</w:t>
      </w:r>
      <w:r w:rsidRPr="008E2551">
        <w:rPr>
          <w:spacing w:val="8"/>
        </w:rPr>
        <w:t>и</w:t>
      </w:r>
      <w:r w:rsidRPr="008E2551">
        <w:rPr>
          <w:spacing w:val="6"/>
        </w:rPr>
        <w:t>ров</w:t>
      </w:r>
      <w:r w:rsidRPr="008E2551">
        <w:rPr>
          <w:spacing w:val="3"/>
        </w:rPr>
        <w:t>а</w:t>
      </w:r>
      <w:r w:rsidRPr="008E2551">
        <w:rPr>
          <w:spacing w:val="5"/>
        </w:rPr>
        <w:t>ни</w:t>
      </w:r>
      <w:r w:rsidRPr="008E2551">
        <w:t>ю</w:t>
      </w:r>
      <w:r w:rsidRPr="008E2551">
        <w:rPr>
          <w:spacing w:val="8"/>
        </w:rPr>
        <w:t>п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4"/>
        </w:rPr>
        <w:t>д</w:t>
      </w:r>
      <w:r w:rsidRPr="008E2551">
        <w:rPr>
          <w:spacing w:val="6"/>
        </w:rPr>
        <w:t>ме</w:t>
      </w:r>
      <w:r w:rsidRPr="008E2551">
        <w:rPr>
          <w:spacing w:val="5"/>
        </w:rPr>
        <w:t>т</w:t>
      </w:r>
      <w:r w:rsidRPr="008E2551">
        <w:rPr>
          <w:spacing w:val="6"/>
        </w:rPr>
        <w:t>ов</w:t>
      </w:r>
      <w:r w:rsidRPr="008E2551">
        <w:t>,</w:t>
      </w:r>
      <w:r w:rsidRPr="008E2551">
        <w:rPr>
          <w:spacing w:val="7"/>
        </w:rPr>
        <w:t>т</w:t>
      </w:r>
      <w:r w:rsidRPr="008E2551">
        <w:rPr>
          <w:spacing w:val="4"/>
        </w:rPr>
        <w:t>о</w:t>
      </w:r>
      <w:r w:rsidRPr="008E2551">
        <w:rPr>
          <w:spacing w:val="6"/>
        </w:rPr>
        <w:t>ва</w:t>
      </w:r>
      <w:r w:rsidRPr="008E2551">
        <w:rPr>
          <w:spacing w:val="4"/>
        </w:rPr>
        <w:t>р</w:t>
      </w:r>
      <w:r w:rsidRPr="008E2551">
        <w:rPr>
          <w:spacing w:val="6"/>
        </w:rPr>
        <w:t>ов</w:t>
      </w:r>
      <w:proofErr w:type="gramEnd"/>
      <w:r w:rsidRPr="008E2551">
        <w:t>,</w:t>
      </w:r>
      <w:r w:rsidRPr="008E2551">
        <w:rPr>
          <w:spacing w:val="8"/>
        </w:rPr>
        <w:t>п</w:t>
      </w:r>
      <w:r w:rsidRPr="008E2551">
        <w:rPr>
          <w:spacing w:val="4"/>
        </w:rPr>
        <w:t>ро</w:t>
      </w:r>
      <w:r w:rsidRPr="008E2551">
        <w:rPr>
          <w:spacing w:val="6"/>
        </w:rPr>
        <w:t>мы</w:t>
      </w:r>
      <w:r w:rsidRPr="008E2551">
        <w:rPr>
          <w:spacing w:val="4"/>
        </w:rPr>
        <w:t>ш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5"/>
        </w:rPr>
        <w:t>н</w:t>
      </w:r>
      <w:r w:rsidRPr="008E2551">
        <w:rPr>
          <w:spacing w:val="8"/>
        </w:rPr>
        <w:t>н</w:t>
      </w:r>
      <w:r w:rsidRPr="008E2551">
        <w:rPr>
          <w:spacing w:val="4"/>
        </w:rPr>
        <w:t>ы</w:t>
      </w:r>
      <w:r w:rsidRPr="008E2551">
        <w:t>х</w:t>
      </w:r>
      <w:r w:rsidRPr="008E2551">
        <w:rPr>
          <w:spacing w:val="6"/>
        </w:rPr>
        <w:t>о</w:t>
      </w:r>
      <w:r w:rsidRPr="008E2551">
        <w:rPr>
          <w:spacing w:val="4"/>
        </w:rPr>
        <w:t>б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5"/>
        </w:rPr>
        <w:t>з</w:t>
      </w:r>
      <w:r w:rsidRPr="008E2551">
        <w:rPr>
          <w:spacing w:val="8"/>
        </w:rPr>
        <w:t>ц</w:t>
      </w:r>
      <w:r w:rsidRPr="008E2551">
        <w:rPr>
          <w:spacing w:val="4"/>
        </w:rPr>
        <w:t>о</w:t>
      </w:r>
      <w:r w:rsidRPr="008E2551">
        <w:rPr>
          <w:spacing w:val="6"/>
        </w:rPr>
        <w:t>в</w:t>
      </w:r>
      <w:r w:rsidRPr="008E2551">
        <w:t xml:space="preserve">, </w:t>
      </w:r>
      <w:r w:rsidRPr="008E2551">
        <w:rPr>
          <w:spacing w:val="7"/>
        </w:rPr>
        <w:t>к</w:t>
      </w:r>
      <w:r w:rsidRPr="008E2551">
        <w:rPr>
          <w:spacing w:val="4"/>
        </w:rPr>
        <w:t>ол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5"/>
        </w:rPr>
        <w:t>кци</w:t>
      </w:r>
      <w:r w:rsidRPr="008E2551">
        <w:rPr>
          <w:spacing w:val="8"/>
        </w:rPr>
        <w:t>й</w:t>
      </w:r>
      <w:r w:rsidRPr="008E2551">
        <w:t>,</w:t>
      </w:r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п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7"/>
        </w:rPr>
        <w:t>к</w:t>
      </w:r>
      <w:r w:rsidRPr="008E2551">
        <w:rPr>
          <w:spacing w:val="3"/>
        </w:rPr>
        <w:t>с</w:t>
      </w:r>
      <w:r w:rsidRPr="008E2551">
        <w:rPr>
          <w:spacing w:val="4"/>
        </w:rPr>
        <w:t>о</w:t>
      </w:r>
      <w:r w:rsidRPr="008E2551">
        <w:rPr>
          <w:spacing w:val="6"/>
        </w:rPr>
        <w:t>в</w:t>
      </w:r>
      <w:r w:rsidRPr="008E2551">
        <w:t>,</w:t>
      </w:r>
      <w:r w:rsidRPr="008E2551">
        <w:rPr>
          <w:spacing w:val="12"/>
        </w:rPr>
        <w:t>с</w:t>
      </w:r>
      <w:r w:rsidRPr="008E2551">
        <w:rPr>
          <w:spacing w:val="4"/>
        </w:rPr>
        <w:t>о</w:t>
      </w:r>
      <w:r w:rsidRPr="008E2551">
        <w:rPr>
          <w:spacing w:val="6"/>
        </w:rPr>
        <w:t>ор</w:t>
      </w:r>
      <w:r w:rsidRPr="008E2551">
        <w:t>у</w:t>
      </w:r>
      <w:r w:rsidRPr="008E2551">
        <w:rPr>
          <w:spacing w:val="6"/>
        </w:rPr>
        <w:t>же</w:t>
      </w:r>
      <w:r w:rsidRPr="008E2551">
        <w:rPr>
          <w:spacing w:val="8"/>
        </w:rPr>
        <w:t>н</w:t>
      </w:r>
      <w:r w:rsidRPr="008E2551">
        <w:rPr>
          <w:spacing w:val="5"/>
        </w:rPr>
        <w:t>ий</w:t>
      </w:r>
      <w:r w:rsidRPr="008E2551">
        <w:t>,</w:t>
      </w:r>
      <w:r w:rsidRPr="008E2551">
        <w:rPr>
          <w:spacing w:val="4"/>
        </w:rPr>
        <w:t>об</w:t>
      </w:r>
      <w:r w:rsidRPr="008E2551">
        <w:rPr>
          <w:spacing w:val="7"/>
        </w:rPr>
        <w:t>ъ</w:t>
      </w:r>
      <w:r w:rsidRPr="008E2551">
        <w:rPr>
          <w:spacing w:val="3"/>
        </w:rPr>
        <w:t>е</w:t>
      </w:r>
      <w:r w:rsidRPr="008E2551">
        <w:rPr>
          <w:spacing w:val="7"/>
        </w:rPr>
        <w:t>к</w:t>
      </w:r>
      <w:r w:rsidRPr="008E2551">
        <w:rPr>
          <w:spacing w:val="5"/>
        </w:rPr>
        <w:t>т</w:t>
      </w:r>
      <w:r w:rsidRPr="008E2551">
        <w:rPr>
          <w:spacing w:val="6"/>
        </w:rPr>
        <w:t>ов</w:t>
      </w:r>
      <w:r w:rsidRPr="008E2551">
        <w:t>,</w:t>
      </w:r>
      <w:r w:rsidRPr="008E2551">
        <w:rPr>
          <w:spacing w:val="3"/>
        </w:rPr>
        <w:t>с</w:t>
      </w:r>
      <w:r w:rsidRPr="008E2551">
        <w:rPr>
          <w:spacing w:val="5"/>
        </w:rPr>
        <w:t>п</w:t>
      </w:r>
      <w:r w:rsidRPr="008E2551">
        <w:rPr>
          <w:spacing w:val="6"/>
        </w:rPr>
        <w:t>ос</w:t>
      </w:r>
      <w:r w:rsidRPr="008E2551">
        <w:rPr>
          <w:spacing w:val="4"/>
        </w:rPr>
        <w:t>об</w:t>
      </w:r>
      <w:r w:rsidRPr="008E2551">
        <w:rPr>
          <w:spacing w:val="5"/>
        </w:rPr>
        <w:t>н</w:t>
      </w:r>
      <w:r w:rsidRPr="008E2551">
        <w:rPr>
          <w:spacing w:val="6"/>
        </w:rPr>
        <w:t>ос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5"/>
        </w:rPr>
        <w:t>п</w:t>
      </w:r>
      <w:r w:rsidRPr="008E2551">
        <w:rPr>
          <w:spacing w:val="6"/>
        </w:rPr>
        <w:t>о</w:t>
      </w:r>
      <w:r w:rsidRPr="008E2551">
        <w:rPr>
          <w:spacing w:val="4"/>
        </w:rPr>
        <w:t>д</w:t>
      </w:r>
      <w:r w:rsidRPr="008E2551">
        <w:rPr>
          <w:spacing w:val="6"/>
        </w:rPr>
        <w:t>г</w:t>
      </w:r>
      <w:r w:rsidRPr="008E2551">
        <w:rPr>
          <w:spacing w:val="4"/>
        </w:rPr>
        <w:t>о</w:t>
      </w:r>
      <w:r w:rsidRPr="008E2551">
        <w:rPr>
          <w:spacing w:val="7"/>
        </w:rPr>
        <w:t>т</w:t>
      </w:r>
      <w:r w:rsidRPr="008E2551">
        <w:rPr>
          <w:spacing w:val="4"/>
        </w:rPr>
        <w:t>ов</w:t>
      </w:r>
      <w:r w:rsidRPr="008E2551">
        <w:rPr>
          <w:spacing w:val="8"/>
        </w:rPr>
        <w:t>и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5"/>
        </w:rPr>
        <w:t>п</w:t>
      </w:r>
      <w:r w:rsidRPr="008E2551">
        <w:rPr>
          <w:spacing w:val="6"/>
        </w:rPr>
        <w:t>о</w:t>
      </w:r>
      <w:r w:rsidRPr="008E2551">
        <w:rPr>
          <w:spacing w:val="4"/>
        </w:rPr>
        <w:t>л</w:t>
      </w:r>
      <w:r w:rsidRPr="008E2551">
        <w:rPr>
          <w:spacing w:val="5"/>
        </w:rPr>
        <w:t>н</w:t>
      </w:r>
      <w:r w:rsidRPr="008E2551">
        <w:rPr>
          <w:spacing w:val="4"/>
        </w:rPr>
        <w:t>ы</w:t>
      </w:r>
      <w:r w:rsidRPr="008E2551">
        <w:t>й</w:t>
      </w:r>
      <w:r w:rsidRPr="008E2551">
        <w:rPr>
          <w:spacing w:val="5"/>
        </w:rPr>
        <w:t>н</w:t>
      </w:r>
      <w:r w:rsidRPr="008E2551">
        <w:rPr>
          <w:spacing w:val="6"/>
        </w:rPr>
        <w:t>а</w:t>
      </w:r>
      <w:r w:rsidRPr="008E2551">
        <w:rPr>
          <w:spacing w:val="4"/>
        </w:rPr>
        <w:t>бо</w:t>
      </w:r>
      <w:r w:rsidRPr="008E2551">
        <w:t xml:space="preserve">р </w:t>
      </w:r>
      <w:r w:rsidRPr="008E2551">
        <w:rPr>
          <w:spacing w:val="7"/>
        </w:rPr>
        <w:t>д</w:t>
      </w:r>
      <w:r w:rsidRPr="008E2551">
        <w:rPr>
          <w:spacing w:val="4"/>
        </w:rPr>
        <w:t>о</w:t>
      </w:r>
      <w:r w:rsidRPr="008E2551">
        <w:rPr>
          <w:spacing w:val="7"/>
        </w:rPr>
        <w:t>к</w:t>
      </w:r>
      <w:r w:rsidRPr="008E2551">
        <w:t>у</w:t>
      </w:r>
      <w:r w:rsidRPr="008E2551">
        <w:rPr>
          <w:spacing w:val="6"/>
        </w:rPr>
        <w:t>ме</w:t>
      </w:r>
      <w:r w:rsidRPr="008E2551">
        <w:rPr>
          <w:spacing w:val="8"/>
        </w:rPr>
        <w:t>н</w:t>
      </w:r>
      <w:r w:rsidRPr="008E2551">
        <w:rPr>
          <w:spacing w:val="7"/>
        </w:rPr>
        <w:t>т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t>и</w:t>
      </w:r>
      <w:r w:rsidRPr="008E2551">
        <w:rPr>
          <w:spacing w:val="5"/>
        </w:rPr>
        <w:t>п</w:t>
      </w:r>
      <w:r w:rsidRPr="008E2551">
        <w:t>о</w:t>
      </w:r>
      <w:r w:rsidRPr="008E2551">
        <w:rPr>
          <w:spacing w:val="4"/>
        </w:rPr>
        <w:t>д</w:t>
      </w:r>
      <w:r w:rsidRPr="008E2551">
        <w:rPr>
          <w:spacing w:val="5"/>
        </w:rPr>
        <w:t>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й</w:t>
      </w:r>
      <w:r w:rsidRPr="008E2551">
        <w:rPr>
          <w:spacing w:val="13"/>
        </w:rPr>
        <w:t>н</w:t>
      </w:r>
      <w:r w:rsidRPr="008E2551">
        <w:rPr>
          <w:rFonts w:cs="Times New Roman"/>
          <w:spacing w:val="4"/>
        </w:rPr>
        <w:t>-</w:t>
      </w:r>
      <w:r w:rsidRPr="008E2551">
        <w:rPr>
          <w:spacing w:val="5"/>
        </w:rPr>
        <w:t>п</w:t>
      </w:r>
      <w:r w:rsidRPr="008E2551">
        <w:rPr>
          <w:spacing w:val="6"/>
        </w:rPr>
        <w:t>ро</w:t>
      </w:r>
      <w:r w:rsidRPr="008E2551">
        <w:rPr>
          <w:spacing w:val="3"/>
        </w:rPr>
        <w:t>е</w:t>
      </w:r>
      <w:r w:rsidRPr="008E2551">
        <w:rPr>
          <w:spacing w:val="5"/>
        </w:rPr>
        <w:t>к</w:t>
      </w:r>
      <w:r w:rsidRPr="008E2551">
        <w:rPr>
          <w:spacing w:val="7"/>
        </w:rPr>
        <w:t>т</w:t>
      </w:r>
      <w:r w:rsidRPr="008E2551">
        <w:t>у</w:t>
      </w:r>
      <w:r w:rsidRPr="008E2551">
        <w:rPr>
          <w:spacing w:val="7"/>
        </w:rPr>
        <w:t>дл</w:t>
      </w:r>
      <w:r w:rsidRPr="008E2551">
        <w:t>я</w:t>
      </w:r>
      <w:r w:rsidRPr="008E2551">
        <w:rPr>
          <w:spacing w:val="6"/>
        </w:rPr>
        <w:t>ег</w:t>
      </w:r>
      <w:r w:rsidRPr="008E2551">
        <w:t>о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6"/>
        </w:rPr>
        <w:t>а</w:t>
      </w:r>
      <w:r w:rsidRPr="008E2551">
        <w:rPr>
          <w:spacing w:val="4"/>
        </w:rPr>
        <w:t>л</w:t>
      </w:r>
      <w:r w:rsidRPr="008E2551">
        <w:rPr>
          <w:spacing w:val="5"/>
        </w:rPr>
        <w:t>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t>ии</w:t>
      </w:r>
      <w:r w:rsidRPr="008E2551">
        <w:rPr>
          <w:spacing w:val="6"/>
        </w:rPr>
        <w:t>о</w:t>
      </w:r>
      <w:r w:rsidRPr="008E2551">
        <w:rPr>
          <w:spacing w:val="8"/>
        </w:rPr>
        <w:t>с</w:t>
      </w:r>
      <w:r w:rsidRPr="008E2551">
        <w:t>у</w:t>
      </w:r>
      <w:r w:rsidRPr="008E2551">
        <w:rPr>
          <w:spacing w:val="6"/>
        </w:rPr>
        <w:t>щес</w:t>
      </w:r>
      <w:r w:rsidRPr="008E2551">
        <w:rPr>
          <w:spacing w:val="7"/>
        </w:rPr>
        <w:t>т</w:t>
      </w:r>
      <w:r w:rsidRPr="008E2551">
        <w:rPr>
          <w:spacing w:val="4"/>
        </w:rPr>
        <w:t>в</w:t>
      </w:r>
      <w:r w:rsidRPr="008E2551">
        <w:rPr>
          <w:spacing w:val="5"/>
        </w:rPr>
        <w:t>ит</w:t>
      </w:r>
      <w:r w:rsidRPr="008E2551">
        <w:t>ь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8"/>
        </w:rPr>
        <w:t>н</w:t>
      </w:r>
      <w:r w:rsidRPr="008E2551">
        <w:rPr>
          <w:spacing w:val="4"/>
        </w:rPr>
        <w:t>ов</w:t>
      </w:r>
      <w:r w:rsidRPr="008E2551">
        <w:rPr>
          <w:spacing w:val="5"/>
        </w:rPr>
        <w:t>н</w:t>
      </w:r>
      <w:r w:rsidRPr="008E2551">
        <w:rPr>
          <w:spacing w:val="6"/>
        </w:rPr>
        <w:t>ы</w:t>
      </w:r>
      <w:r w:rsidRPr="008E2551">
        <w:t xml:space="preserve">е </w:t>
      </w:r>
      <w:proofErr w:type="spellStart"/>
      <w:r w:rsidRPr="008E2551">
        <w:rPr>
          <w:spacing w:val="7"/>
        </w:rPr>
        <w:t>э</w:t>
      </w:r>
      <w:r w:rsidRPr="008E2551">
        <w:rPr>
          <w:spacing w:val="5"/>
        </w:rPr>
        <w:t>к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4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и</w:t>
      </w:r>
      <w:r w:rsidRPr="008E2551">
        <w:rPr>
          <w:spacing w:val="6"/>
        </w:rPr>
        <w:t>че</w:t>
      </w:r>
      <w:r w:rsidRPr="008E2551">
        <w:rPr>
          <w:spacing w:val="3"/>
        </w:rPr>
        <w:t>с</w:t>
      </w:r>
      <w:r w:rsidRPr="008E2551">
        <w:rPr>
          <w:spacing w:val="5"/>
        </w:rPr>
        <w:t>к</w:t>
      </w:r>
      <w:r w:rsidRPr="008E2551">
        <w:rPr>
          <w:spacing w:val="8"/>
        </w:rPr>
        <w:t>и</w:t>
      </w:r>
      <w:r w:rsidRPr="008E2551">
        <w:t>е</w:t>
      </w:r>
      <w:r w:rsidRPr="008E2551">
        <w:rPr>
          <w:spacing w:val="6"/>
        </w:rPr>
        <w:t>рас</w:t>
      </w:r>
      <w:r w:rsidRPr="008E2551">
        <w:rPr>
          <w:spacing w:val="3"/>
        </w:rPr>
        <w:t>ч</w:t>
      </w:r>
      <w:r w:rsidRPr="008E2551">
        <w:rPr>
          <w:spacing w:val="6"/>
        </w:rPr>
        <w:t>е</w:t>
      </w:r>
      <w:r w:rsidRPr="008E2551">
        <w:rPr>
          <w:spacing w:val="5"/>
        </w:rPr>
        <w:t>т</w:t>
      </w:r>
      <w:r w:rsidRPr="008E2551">
        <w:t>ы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</w:t>
      </w:r>
      <w:r w:rsidRPr="008E2551">
        <w:rPr>
          <w:spacing w:val="3"/>
        </w:rPr>
        <w:t>е</w:t>
      </w:r>
      <w:r w:rsidRPr="008E2551">
        <w:rPr>
          <w:spacing w:val="5"/>
        </w:rPr>
        <w:t>к</w:t>
      </w:r>
      <w:r w:rsidRPr="008E2551">
        <w:rPr>
          <w:spacing w:val="7"/>
        </w:rPr>
        <w:t>т</w:t>
      </w:r>
      <w:r w:rsidRPr="008E2551">
        <w:rPr>
          <w:spacing w:val="6"/>
        </w:rPr>
        <w:t>а</w:t>
      </w:r>
      <w:proofErr w:type="spellEnd"/>
      <w:r w:rsidRPr="008E2551">
        <w:t>.</w:t>
      </w:r>
    </w:p>
    <w:p w:rsidR="00A64E49" w:rsidRPr="008E2551" w:rsidRDefault="003D2181" w:rsidP="00A64E49">
      <w:pPr>
        <w:pStyle w:val="a8"/>
        <w:numPr>
          <w:ilvl w:val="1"/>
          <w:numId w:val="3"/>
        </w:numPr>
        <w:spacing w:before="240" w:after="240"/>
        <w:ind w:left="0" w:right="109" w:firstLine="851"/>
        <w:rPr>
          <w:rFonts w:ascii="Times New Roman" w:eastAsia="Times New Roman" w:hAnsi="Times New Roman"/>
          <w:b/>
          <w:sz w:val="24"/>
          <w:szCs w:val="24"/>
        </w:rPr>
      </w:pP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К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мпе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т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енции, </w:t>
      </w:r>
      <w:r w:rsidRPr="008E2551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>ф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ормируе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м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ые у 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бучаю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щ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е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г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я </w:t>
      </w:r>
      <w:proofErr w:type="spellStart"/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впр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це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се</w:t>
      </w:r>
      <w:proofErr w:type="spellEnd"/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 про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х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ж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дения </w:t>
      </w:r>
      <w:r w:rsidR="000C5FE2" w:rsidRPr="008E2551">
        <w:rPr>
          <w:rFonts w:ascii="Times New Roman" w:eastAsia="Times New Roman" w:hAnsi="Times New Roman"/>
          <w:b/>
          <w:bCs/>
          <w:sz w:val="24"/>
          <w:szCs w:val="24"/>
        </w:rPr>
        <w:t>преддипломной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 п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р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актики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1. Понимать сущность и социальную значимость своей будущей профессии, проявлять к ней устойчивый интерес.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3. Решать проблемы, оценивать риски и принимать решения в нестандартных ситуациях.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9. Ориентироваться в условиях частой смены технологий в профессиональной деятельности.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A64E49" w:rsidRPr="008E2551" w:rsidRDefault="00A64E49" w:rsidP="007F6799">
      <w:pPr>
        <w:spacing w:line="276" w:lineRule="auto"/>
        <w:ind w:firstLine="851"/>
      </w:pPr>
      <w:r w:rsidRPr="008E2551"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 xml:space="preserve">ПК 1.1. Изображать человека и окружающую предметно-пространственную среду </w:t>
      </w:r>
      <w:r w:rsidRPr="008E2551">
        <w:rPr>
          <w:rFonts w:cs="Times New Roman"/>
        </w:rPr>
        <w:lastRenderedPageBreak/>
        <w:t>средствами академического рисунка и живописи.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1.2. Применять знания о закономерностях построения художественной формы и особенностях ее восприятия.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 xml:space="preserve">ПК 1.3. 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E2551">
        <w:rPr>
          <w:rFonts w:cs="Times New Roman"/>
        </w:rPr>
        <w:t>предпроектные</w:t>
      </w:r>
      <w:proofErr w:type="spellEnd"/>
      <w:r w:rsidRPr="008E2551">
        <w:rPr>
          <w:rFonts w:cs="Times New Roman"/>
        </w:rPr>
        <w:t xml:space="preserve"> исследования.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1.4. Владеть основными принципами, методами и приемами работы над дизайн-проектом.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1.6. Учитывать при проектировании особенности материалов, технологии изготовления, особенности современного производственного оборудования.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1.7. Использовать компьютерные технологии при реализации творческого замысла.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1.9. Осуществлять процесс дизайн-проектирования.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1.10. Разрабатывать техническое задание на дизайнерскую продукцию.</w:t>
      </w:r>
    </w:p>
    <w:p w:rsidR="000423CD" w:rsidRPr="008E2551" w:rsidRDefault="000423CD" w:rsidP="000423CD">
      <w:pPr>
        <w:spacing w:before="1" w:line="260" w:lineRule="exact"/>
        <w:ind w:firstLine="851"/>
        <w:rPr>
          <w:rFonts w:asciiTheme="minorHAnsi" w:hAnsiTheme="minorHAnsi" w:cstheme="minorBidi"/>
        </w:rPr>
      </w:pPr>
    </w:p>
    <w:p w:rsidR="00527036" w:rsidRPr="008E2551" w:rsidRDefault="00527036" w:rsidP="00527036">
      <w:pPr>
        <w:pStyle w:val="Default"/>
        <w:shd w:val="clear" w:color="auto" w:fill="FFFFFF"/>
        <w:ind w:firstLine="600"/>
        <w:jc w:val="center"/>
        <w:rPr>
          <w:b/>
          <w:bCs/>
        </w:rPr>
      </w:pPr>
      <w:r w:rsidRPr="008E2551">
        <w:rPr>
          <w:b/>
          <w:bCs/>
          <w:lang w:val="en-US"/>
        </w:rPr>
        <w:t>II</w:t>
      </w:r>
      <w:r w:rsidRPr="008E2551">
        <w:rPr>
          <w:b/>
          <w:bCs/>
        </w:rPr>
        <w:t xml:space="preserve">. СТРУКТУРА И СОДЕРЖАНИЕ ПРЕДДИПЛОМНОЙ ПРАКТИКИ </w:t>
      </w:r>
    </w:p>
    <w:p w:rsidR="00527036" w:rsidRPr="008E2551" w:rsidRDefault="00527036" w:rsidP="00527036">
      <w:pPr>
        <w:pStyle w:val="Default"/>
        <w:shd w:val="clear" w:color="auto" w:fill="FFFFFF"/>
        <w:ind w:firstLine="600"/>
        <w:jc w:val="center"/>
      </w:pPr>
    </w:p>
    <w:p w:rsidR="00527036" w:rsidRPr="008E2551" w:rsidRDefault="00527036" w:rsidP="00527036">
      <w:pPr>
        <w:pStyle w:val="Default"/>
        <w:shd w:val="clear" w:color="auto" w:fill="FFFFFF"/>
        <w:ind w:firstLine="600"/>
        <w:jc w:val="center"/>
        <w:rPr>
          <w:b/>
          <w:bCs/>
        </w:rPr>
      </w:pPr>
      <w:r w:rsidRPr="008E2551">
        <w:rPr>
          <w:b/>
          <w:bCs/>
        </w:rPr>
        <w:t xml:space="preserve">2.1.Объем и вид практики </w:t>
      </w:r>
    </w:p>
    <w:p w:rsidR="00527036" w:rsidRPr="008E2551" w:rsidRDefault="00527036" w:rsidP="00527036">
      <w:pPr>
        <w:pStyle w:val="Default"/>
      </w:pPr>
    </w:p>
    <w:tbl>
      <w:tblPr>
        <w:tblW w:w="0" w:type="auto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48"/>
        <w:gridCol w:w="3249"/>
        <w:gridCol w:w="3249"/>
      </w:tblGrid>
      <w:tr w:rsidR="00527036" w:rsidRPr="008E2551" w:rsidTr="00E61F99">
        <w:trPr>
          <w:trHeight w:val="109"/>
        </w:trPr>
        <w:tc>
          <w:tcPr>
            <w:tcW w:w="32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Вид практики </w:t>
            </w:r>
          </w:p>
        </w:tc>
        <w:tc>
          <w:tcPr>
            <w:tcW w:w="32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>Количество часов / недель</w:t>
            </w:r>
          </w:p>
        </w:tc>
        <w:tc>
          <w:tcPr>
            <w:tcW w:w="32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Сроки проведения </w:t>
            </w:r>
          </w:p>
        </w:tc>
      </w:tr>
      <w:tr w:rsidR="00527036" w:rsidRPr="008E2551" w:rsidTr="00E61F99">
        <w:trPr>
          <w:trHeight w:val="109"/>
        </w:trPr>
        <w:tc>
          <w:tcPr>
            <w:tcW w:w="3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Преддипломная 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144 часа / 4 недели 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>8 семестр</w:t>
            </w:r>
          </w:p>
        </w:tc>
      </w:tr>
      <w:tr w:rsidR="00527036" w:rsidRPr="008E2551" w:rsidTr="00E61F99">
        <w:trPr>
          <w:trHeight w:val="109"/>
        </w:trPr>
        <w:tc>
          <w:tcPr>
            <w:tcW w:w="97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Вид аттестации: дифференцированный зачет </w:t>
            </w:r>
          </w:p>
        </w:tc>
      </w:tr>
    </w:tbl>
    <w:p w:rsidR="0077449A" w:rsidRPr="008E2551" w:rsidRDefault="0077449A" w:rsidP="004E3FFA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</w:p>
    <w:p w:rsidR="0028156E" w:rsidRPr="008E2551" w:rsidRDefault="00BF5D68" w:rsidP="00527036">
      <w:pPr>
        <w:pStyle w:val="a8"/>
        <w:numPr>
          <w:ilvl w:val="1"/>
          <w:numId w:val="20"/>
        </w:numPr>
        <w:spacing w:before="62" w:after="0"/>
        <w:ind w:right="-2"/>
        <w:outlineLvl w:val="0"/>
        <w:rPr>
          <w:rFonts w:eastAsia="Times New Roman"/>
          <w:sz w:val="24"/>
          <w:szCs w:val="24"/>
        </w:rPr>
      </w:pP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Т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е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ма</w:t>
      </w:r>
      <w:r w:rsidRPr="008E2551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т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чес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кий пл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а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н и </w:t>
      </w:r>
      <w:proofErr w:type="spellStart"/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од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е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р</w:t>
      </w:r>
      <w:r w:rsidRPr="008E2551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ж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ание</w:t>
      </w:r>
      <w:r w:rsidR="005A7053" w:rsidRPr="008E2551">
        <w:rPr>
          <w:rFonts w:ascii="Times New Roman" w:eastAsia="Times New Roman" w:hAnsi="Times New Roman"/>
          <w:b/>
          <w:bCs/>
          <w:sz w:val="24"/>
          <w:szCs w:val="24"/>
        </w:rPr>
        <w:t>преддипломной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пр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а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кти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к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и</w:t>
      </w:r>
      <w:proofErr w:type="spellEnd"/>
    </w:p>
    <w:tbl>
      <w:tblPr>
        <w:tblW w:w="9795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8378"/>
        <w:gridCol w:w="1417"/>
      </w:tblGrid>
      <w:tr w:rsidR="005A7053" w:rsidRPr="008E2551" w:rsidTr="00E370A7">
        <w:trPr>
          <w:trHeight w:hRule="exact" w:val="720"/>
        </w:trPr>
        <w:tc>
          <w:tcPr>
            <w:tcW w:w="8378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DE14B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7053" w:rsidRPr="008E2551" w:rsidRDefault="005A7053" w:rsidP="00DE14B8">
            <w:pPr>
              <w:pStyle w:val="TableParagraph"/>
              <w:ind w:left="18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и с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ра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ов(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э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DE14B8">
            <w:pPr>
              <w:pStyle w:val="TableParagraph"/>
              <w:ind w:left="-108" w:right="-118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  <w:r w:rsidRPr="008E2551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выделяемого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вре</w:t>
            </w:r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часы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A7053" w:rsidRPr="008E2551" w:rsidTr="00E370A7">
        <w:trPr>
          <w:trHeight w:hRule="exact" w:val="51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51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Д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н-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оектгр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ического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орм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ияср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дс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нару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ж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ной 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кла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ы</w:t>
            </w:r>
          </w:p>
          <w:p w:rsidR="005A7053" w:rsidRPr="008E2551" w:rsidRDefault="005A7053" w:rsidP="00766E35">
            <w:pPr>
              <w:pStyle w:val="TableParagraph"/>
              <w:spacing w:line="251" w:lineRule="exact"/>
              <w:ind w:left="7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организ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ции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pStyle w:val="TableParagraph"/>
              <w:spacing w:before="2" w:line="120" w:lineRule="exact"/>
              <w:ind w:left="-108" w:right="-118"/>
              <w:rPr>
                <w:sz w:val="24"/>
                <w:szCs w:val="24"/>
                <w:lang w:val="ru-RU"/>
              </w:rPr>
            </w:pPr>
          </w:p>
          <w:p w:rsidR="005A7053" w:rsidRPr="00287965" w:rsidRDefault="005A7053" w:rsidP="00287965">
            <w:pPr>
              <w:pStyle w:val="TableParagraph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87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44</w:t>
            </w:r>
          </w:p>
        </w:tc>
      </w:tr>
      <w:tr w:rsidR="005A7053" w:rsidRPr="008E2551" w:rsidTr="00E370A7">
        <w:trPr>
          <w:trHeight w:hRule="exact" w:val="26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52" w:lineRule="exact"/>
              <w:ind w:left="15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остав пр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екта(носи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ли ре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мной 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ормации)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ind w:left="-108" w:right="-118"/>
            </w:pPr>
          </w:p>
        </w:tc>
      </w:tr>
      <w:tr w:rsidR="00527036" w:rsidRPr="008E2551" w:rsidTr="00527036">
        <w:trPr>
          <w:trHeight w:hRule="exact" w:val="1395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Вводное занятие по определению задания, требований  его выполнения:</w:t>
            </w:r>
          </w:p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- цели и задачи практики;</w:t>
            </w:r>
          </w:p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- тематическое планирование практики;</w:t>
            </w:r>
          </w:p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- виды отчетной документации;</w:t>
            </w:r>
          </w:p>
          <w:p w:rsidR="00527036" w:rsidRPr="008E2551" w:rsidRDefault="00527036" w:rsidP="00527036">
            <w:pPr>
              <w:pStyle w:val="TableParagraph"/>
              <w:spacing w:line="246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 w:rsidRPr="008E2551">
              <w:rPr>
                <w:rFonts w:eastAsia="Calibri" w:cs="Times New Roman"/>
                <w:sz w:val="24"/>
                <w:szCs w:val="24"/>
                <w:lang w:val="ru-RU"/>
              </w:rPr>
              <w:t xml:space="preserve">- </w:t>
            </w:r>
            <w:r w:rsidRPr="008E255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права и обязанности во время прохождения практики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7036" w:rsidRPr="008E2551" w:rsidRDefault="00527036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5A7053" w:rsidRPr="008E2551" w:rsidTr="00E370A7">
        <w:trPr>
          <w:trHeight w:hRule="exact" w:val="26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сада 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я(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ход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 гр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ы)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вфир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5A7053" w:rsidRPr="008E2551" w:rsidTr="00E370A7">
        <w:trPr>
          <w:trHeight w:hRule="exact" w:val="516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кламныйп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тердля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салон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ойрекла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proofErr w:type="gram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роилив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азем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spellEnd"/>
          </w:p>
          <w:p w:rsidR="005A7053" w:rsidRPr="008E2551" w:rsidRDefault="005A7053" w:rsidP="00766E35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ом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рансп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рте: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ай,ав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тро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лейб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с)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pStyle w:val="TableParagraph"/>
              <w:spacing w:line="120" w:lineRule="exact"/>
              <w:ind w:left="-108" w:right="-118"/>
              <w:rPr>
                <w:sz w:val="24"/>
                <w:szCs w:val="24"/>
                <w:lang w:val="ru-RU"/>
              </w:rPr>
            </w:pPr>
          </w:p>
          <w:p w:rsidR="005A7053" w:rsidRPr="008E2551" w:rsidRDefault="00287965" w:rsidP="00FD30FD">
            <w:pPr>
              <w:pStyle w:val="TableParagraph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  <w:tr w:rsidR="005A7053" w:rsidRPr="008E2551" w:rsidTr="00E370A7">
        <w:trPr>
          <w:trHeight w:hRule="exact" w:val="262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Билл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орд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(маг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страль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 щит3х6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A7053" w:rsidRPr="008E2551" w:rsidTr="00E370A7">
        <w:trPr>
          <w:trHeight w:hRule="exact" w:val="26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ек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ама </w:t>
            </w:r>
            <w:r w:rsidRPr="008E255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</w:t>
            </w:r>
            <w:r w:rsidRPr="008E255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-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а»0,8х1,2 м.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A7053" w:rsidRPr="008E2551" w:rsidTr="00E370A7">
        <w:trPr>
          <w:trHeight w:hRule="exact" w:val="516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аярекла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аяре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)– на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щ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spellEnd"/>
          </w:p>
          <w:p w:rsidR="005A7053" w:rsidRPr="008E2551" w:rsidRDefault="005A7053" w:rsidP="00766E35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:тра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ай,ав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троллейб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pStyle w:val="TableParagraph"/>
              <w:spacing w:line="120" w:lineRule="exact"/>
              <w:ind w:left="-108" w:right="-118"/>
              <w:rPr>
                <w:sz w:val="24"/>
                <w:szCs w:val="24"/>
                <w:lang w:val="ru-RU"/>
              </w:rPr>
            </w:pPr>
          </w:p>
          <w:p w:rsidR="005A7053" w:rsidRPr="00287965" w:rsidRDefault="00287965" w:rsidP="00FD30FD">
            <w:pPr>
              <w:pStyle w:val="TableParagraph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</w:tr>
      <w:tr w:rsidR="005A7053" w:rsidRPr="008E2551" w:rsidTr="00E370A7">
        <w:trPr>
          <w:trHeight w:hRule="exact" w:val="389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50" w:lineRule="exact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</w:t>
            </w:r>
            <w:proofErr w:type="spellEnd"/>
            <w:r w:rsidR="00FD30FD"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50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527036" w:rsidRPr="008E2551" w:rsidRDefault="00527036" w:rsidP="00527036">
      <w:pPr>
        <w:ind w:firstLine="709"/>
        <w:jc w:val="both"/>
        <w:rPr>
          <w:rFonts w:eastAsia="Times New Roman" w:cs="Times New Roman"/>
          <w:kern w:val="0"/>
          <w:lang w:eastAsia="ru-RU" w:bidi="ar-SA"/>
        </w:rPr>
      </w:pPr>
      <w:r w:rsidRPr="008E2551">
        <w:rPr>
          <w:rFonts w:eastAsia="Times New Roman" w:cs="Times New Roman"/>
          <w:color w:val="000000"/>
          <w:kern w:val="0"/>
          <w:lang w:eastAsia="ru-RU" w:bidi="ar-SA"/>
        </w:rPr>
        <w:t xml:space="preserve">В процессе преддипломной практики, в соответствии с индивидуальным заданием, происходит сбор и анализ всех материалов необходимых для написания отчета и выпускной квалификационной работы. Помимо выполнения индивидуального задания,  также собирается и анализируется информация о деятельности туристского предприятия в целом. </w:t>
      </w:r>
    </w:p>
    <w:p w:rsidR="00527036" w:rsidRPr="008E2551" w:rsidRDefault="00527036" w:rsidP="00527036">
      <w:pPr>
        <w:widowControl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551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В момент прохождения студентами преддипломной практики на них распространяется правила внутреннего распорядка, правила охраны труда, правила техники безопасности на предприятии, с чем студенты должны быть ознакомлены в первый день прохождения практики. </w:t>
      </w:r>
    </w:p>
    <w:p w:rsidR="005A7053" w:rsidRPr="008E2551" w:rsidRDefault="005A7053" w:rsidP="00527036">
      <w:pPr>
        <w:pStyle w:val="a8"/>
        <w:numPr>
          <w:ilvl w:val="1"/>
          <w:numId w:val="9"/>
        </w:numPr>
        <w:spacing w:before="62"/>
        <w:ind w:left="0" w:right="-2" w:firstLine="0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E255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Требования</w:t>
      </w:r>
      <w:proofErr w:type="spellEnd"/>
      <w:r w:rsidRPr="008E255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к </w:t>
      </w:r>
      <w:proofErr w:type="spellStart"/>
      <w:r w:rsidRPr="008E255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отчету</w:t>
      </w:r>
      <w:proofErr w:type="spellEnd"/>
    </w:p>
    <w:p w:rsidR="005A7053" w:rsidRPr="008E2551" w:rsidRDefault="005A7053" w:rsidP="00584DDD">
      <w:pPr>
        <w:spacing w:before="62"/>
        <w:ind w:right="-2" w:firstLine="851"/>
        <w:jc w:val="both"/>
        <w:outlineLvl w:val="0"/>
        <w:rPr>
          <w:rFonts w:eastAsia="Times New Roman"/>
        </w:rPr>
      </w:pPr>
      <w:r w:rsidRPr="008E2551">
        <w:rPr>
          <w:rFonts w:eastAsia="Times New Roman"/>
        </w:rPr>
        <w:t xml:space="preserve">Отчет выполняется на специальном бланке Колледжа формата А-4, завершается датой окончания практики и подписью студента, после чего следует заключение руководителя практикой и оценка </w:t>
      </w:r>
      <w:proofErr w:type="spellStart"/>
      <w:r w:rsidRPr="008E2551">
        <w:rPr>
          <w:rFonts w:eastAsia="Times New Roman"/>
        </w:rPr>
        <w:t>попятибалльной</w:t>
      </w:r>
      <w:proofErr w:type="spellEnd"/>
      <w:r w:rsidRPr="008E2551">
        <w:rPr>
          <w:rFonts w:eastAsia="Times New Roman"/>
        </w:rPr>
        <w:t xml:space="preserve"> системе.</w:t>
      </w:r>
    </w:p>
    <w:p w:rsidR="00584DDD" w:rsidRPr="008E2551" w:rsidRDefault="00584DDD" w:rsidP="00584DDD">
      <w:pPr>
        <w:shd w:val="clear" w:color="auto" w:fill="FFFFFF"/>
        <w:suppressAutoHyphens w:val="0"/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Отчет о прохождении преддипломной практики должен строится по следующему плану: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Титульный лист;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Задание на преддипломную практику  - выдается руководителем практики от учебного заведения;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Содержание; 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Введение -  указывается начало и окончание практики, ее цель, и основные задачи;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Описание базы практики</w:t>
      </w:r>
    </w:p>
    <w:p w:rsidR="00584DDD" w:rsidRPr="008E2551" w:rsidRDefault="00584DDD" w:rsidP="00584DDD">
      <w:pPr>
        <w:shd w:val="clear" w:color="auto" w:fill="FFFFFF"/>
        <w:suppressAutoHyphens w:val="0"/>
        <w:ind w:left="141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 w:rsidR="00584DDD" w:rsidRPr="008E2551" w:rsidRDefault="00584DDD" w:rsidP="00584DDD">
      <w:pPr>
        <w:shd w:val="clear" w:color="auto" w:fill="FFFFFF"/>
        <w:suppressAutoHyphens w:val="0"/>
        <w:ind w:left="141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2). Организационная структура предприятия: описание деятельности отделов и служб; кадровый состав; должностные инструкции;</w:t>
      </w:r>
    </w:p>
    <w:p w:rsidR="00584DDD" w:rsidRPr="008E2551" w:rsidRDefault="00584DDD" w:rsidP="00584DDD">
      <w:pPr>
        <w:shd w:val="clear" w:color="auto" w:fill="FFFFFF"/>
        <w:suppressAutoHyphens w:val="0"/>
        <w:ind w:left="141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3). Основные виды деятельности предприятия;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Описание выполняемых функций во время прохождения практики;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Индивидуальное задание,  в котором собран и последовательно изложен материал, необходимый для выполнения выпускной квалификационной работы;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Заключение -  делаются выводы по итогам практики, указываются приобретенные умения и навыки, освоенные компетенции и предложения по повышению   эффективности предприятия – базы прохождения практики;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Дневник   прохождения   практики   -   подписывается    руководителем практики от предприятия - места прохождения практики;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Характеристика руководителя практики от предприятия;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Приложения   (документы,   буклеты,  фотографии с места практики и т.д.);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Аттестационный   лист   руководителя    практикой    от    предприятия;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Отчет сдается в сброшюрованном типографским способом виде;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Отчет подписывается студентом и руководителем практики от учебного заведения на титульном листе;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Текст излагается на одной стороне белой писчей бумаги формата А4 (210 х 297) посредством компьютерного набора;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При выполнении работы выбирается шрифт «</w:t>
      </w:r>
      <w:proofErr w:type="spellStart"/>
      <w:r w:rsidRPr="008E2551">
        <w:rPr>
          <w:rFonts w:eastAsia="Times New Roman" w:cs="Times New Roman"/>
          <w:color w:val="000000"/>
        </w:rPr>
        <w:t>TimesNewRoman</w:t>
      </w:r>
      <w:proofErr w:type="spellEnd"/>
      <w:r w:rsidRPr="008E2551">
        <w:rPr>
          <w:rFonts w:eastAsia="Times New Roman" w:cs="Times New Roman"/>
          <w:color w:val="000000"/>
        </w:rPr>
        <w:t xml:space="preserve">» размером № 14, </w:t>
      </w:r>
      <w:proofErr w:type="spellStart"/>
      <w:r w:rsidRPr="008E2551">
        <w:rPr>
          <w:rFonts w:eastAsia="Times New Roman" w:cs="Times New Roman"/>
          <w:color w:val="000000"/>
        </w:rPr>
        <w:t>итервал</w:t>
      </w:r>
      <w:proofErr w:type="spellEnd"/>
      <w:r w:rsidRPr="008E2551">
        <w:rPr>
          <w:rFonts w:eastAsia="Times New Roman" w:cs="Times New Roman"/>
          <w:color w:val="000000"/>
        </w:rPr>
        <w:t xml:space="preserve"> 1,5;</w:t>
      </w:r>
    </w:p>
    <w:p w:rsidR="00584DDD" w:rsidRPr="008E2551" w:rsidRDefault="00584DDD" w:rsidP="00584DDD">
      <w:pPr>
        <w:numPr>
          <w:ilvl w:val="0"/>
          <w:numId w:val="22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Объем введения отчета о прохождении преддипломной практики должен составлять не менее 1 стр.; 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Объем заключения отчета о прохождении преддипломной практики должен составлять не менее 1 стр.;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Общий суммарный объем пунктов 1-3 структуры отчета должен составлять 10 – 15 стр.;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lastRenderedPageBreak/>
        <w:t>Общий объем индивидуального задания должен составлять 10 – 20 стр.</w:t>
      </w: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/>
          <w:bCs/>
          <w:color w:val="000000"/>
        </w:rPr>
      </w:pP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 xml:space="preserve">2.4 Дневник  преддипломной  практики </w:t>
      </w:r>
    </w:p>
    <w:p w:rsidR="00584DDD" w:rsidRPr="008E2551" w:rsidRDefault="00584DDD" w:rsidP="00584DDD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Дневник практики является основным документом, отражающим краткое содержание ежедневной работы практиканта.</w:t>
      </w:r>
    </w:p>
    <w:p w:rsidR="00584DDD" w:rsidRPr="008E2551" w:rsidRDefault="00584DDD" w:rsidP="00584DDD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center"/>
        <w:rPr>
          <w:rFonts w:cs="Times New Roman"/>
          <w:b/>
          <w:bCs/>
          <w:color w:val="000000"/>
        </w:rPr>
      </w:pPr>
      <w:r w:rsidRPr="008E2551">
        <w:rPr>
          <w:rFonts w:cs="Times New Roman"/>
          <w:b/>
          <w:bCs/>
          <w:color w:val="000000"/>
        </w:rPr>
        <w:t>2.5Характеристика руководителя практики от предприятия, организации</w:t>
      </w:r>
    </w:p>
    <w:p w:rsidR="00584DDD" w:rsidRPr="008E2551" w:rsidRDefault="00584DDD" w:rsidP="00584DDD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Представляет собой составленную на бланке характеристику на студента – практиканта, в которой отражаются:</w:t>
      </w:r>
    </w:p>
    <w:p w:rsidR="00584DDD" w:rsidRPr="008E2551" w:rsidRDefault="00584DDD" w:rsidP="00584DDD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- полнота и качество выполнения студентом программы и индивидуального задания;</w:t>
      </w:r>
    </w:p>
    <w:p w:rsidR="00584DDD" w:rsidRPr="008E2551" w:rsidRDefault="00584DDD" w:rsidP="00584DDD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умение пользоваться ПЭВМ с соответствующим программным обеспечением;</w:t>
      </w:r>
    </w:p>
    <w:p w:rsidR="00584DDD" w:rsidRPr="008E2551" w:rsidRDefault="00584DDD" w:rsidP="008E2551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- степень подготовленности к выполнению должностных обязанностей;</w:t>
      </w:r>
    </w:p>
    <w:p w:rsidR="00584DDD" w:rsidRPr="008E2551" w:rsidRDefault="00584DDD" w:rsidP="008E2551">
      <w:pPr>
        <w:ind w:firstLine="567"/>
        <w:jc w:val="both"/>
      </w:pPr>
      <w:r w:rsidRPr="008E2551">
        <w:t>- организаторские способности, дисциплинированность и исполнительность;</w:t>
      </w:r>
    </w:p>
    <w:p w:rsidR="00584DDD" w:rsidRPr="008E2551" w:rsidRDefault="00584DDD" w:rsidP="008E2551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- предложения по оценке за практику.</w:t>
      </w:r>
    </w:p>
    <w:p w:rsidR="00584DDD" w:rsidRPr="008E2551" w:rsidRDefault="00584DDD" w:rsidP="008E2551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Характеристика подписывается руководителем практики от предприятия, организации, утверждается руководителем или одним из заместителей руководителя и заверяется печатью.</w:t>
      </w:r>
    </w:p>
    <w:p w:rsidR="00584DDD" w:rsidRPr="008E2551" w:rsidRDefault="00584DDD" w:rsidP="008E2551">
      <w:pPr>
        <w:jc w:val="both"/>
        <w:rPr>
          <w:rFonts w:cs="Times New Roman"/>
        </w:rPr>
      </w:pPr>
    </w:p>
    <w:p w:rsidR="00584DDD" w:rsidRPr="008E2551" w:rsidRDefault="00584DDD" w:rsidP="008E2551">
      <w:pPr>
        <w:ind w:firstLine="567"/>
        <w:jc w:val="both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>2.6 Итоговая конференция о прохождении практики</w:t>
      </w:r>
    </w:p>
    <w:p w:rsidR="00584DDD" w:rsidRPr="008E2551" w:rsidRDefault="00584DDD" w:rsidP="008E2551">
      <w:pPr>
        <w:ind w:firstLine="709"/>
        <w:jc w:val="both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 xml:space="preserve">В последний 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 w:rsidR="00584DDD" w:rsidRPr="008E2551" w:rsidRDefault="00584DDD" w:rsidP="008E2551">
      <w:pPr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письменный отчет по установленной форме;</w:t>
      </w:r>
    </w:p>
    <w:p w:rsidR="00584DDD" w:rsidRPr="008E2551" w:rsidRDefault="00584DDD" w:rsidP="008E2551">
      <w:pPr>
        <w:ind w:firstLine="709"/>
        <w:jc w:val="both"/>
        <w:rPr>
          <w:rFonts w:cs="Times New Roman"/>
        </w:rPr>
      </w:pPr>
      <w:r w:rsidRPr="008E2551">
        <w:rPr>
          <w:rFonts w:cs="Times New Roman"/>
        </w:rPr>
        <w:t>- устный доклад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 w:rsidR="00584DDD" w:rsidRPr="008E2551" w:rsidRDefault="00584DDD" w:rsidP="008E2551">
      <w:pPr>
        <w:ind w:firstLine="709"/>
        <w:jc w:val="both"/>
        <w:rPr>
          <w:rFonts w:cs="Times New Roman"/>
        </w:rPr>
      </w:pPr>
      <w:r w:rsidRPr="008E2551">
        <w:rPr>
          <w:rFonts w:cs="Times New Roman"/>
        </w:rPr>
        <w:t>- презентация (иллюстративное сопровождение рассказа о прохождении практики).</w:t>
      </w:r>
    </w:p>
    <w:p w:rsidR="00584DDD" w:rsidRPr="008E2551" w:rsidRDefault="00584DDD" w:rsidP="008E2551">
      <w:pPr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Презентация  должна быть представлена на диске </w:t>
      </w:r>
      <w:r w:rsidRPr="008E2551">
        <w:rPr>
          <w:rFonts w:eastAsia="Times New Roman" w:cs="Times New Roman"/>
          <w:color w:val="000000"/>
          <w:lang w:val="en-US"/>
        </w:rPr>
        <w:t>CD</w:t>
      </w:r>
      <w:r w:rsidRPr="008E2551">
        <w:rPr>
          <w:rFonts w:eastAsia="Times New Roman" w:cs="Times New Roman"/>
          <w:color w:val="000000"/>
        </w:rPr>
        <w:t>-</w:t>
      </w:r>
      <w:r w:rsidRPr="008E2551">
        <w:rPr>
          <w:rFonts w:eastAsia="Times New Roman" w:cs="Times New Roman"/>
          <w:color w:val="000000"/>
          <w:lang w:val="en-US"/>
        </w:rPr>
        <w:t>R</w:t>
      </w:r>
      <w:r w:rsidRPr="008E2551">
        <w:rPr>
          <w:rFonts w:eastAsia="Times New Roman" w:cs="Times New Roman"/>
          <w:color w:val="000000"/>
        </w:rPr>
        <w:t>,  и  иметь следующий вид:</w:t>
      </w:r>
    </w:p>
    <w:p w:rsidR="00584DDD" w:rsidRPr="008E2551" w:rsidRDefault="00584DDD" w:rsidP="00584DDD">
      <w:pPr>
        <w:ind w:firstLine="709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>- титульный лист;</w:t>
      </w:r>
    </w:p>
    <w:p w:rsidR="00584DDD" w:rsidRPr="008E2551" w:rsidRDefault="00584DDD" w:rsidP="00584DDD">
      <w:pPr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цели и задачи практики;</w:t>
      </w:r>
    </w:p>
    <w:p w:rsidR="00584DDD" w:rsidRPr="008E2551" w:rsidRDefault="00584DDD" w:rsidP="00584DDD">
      <w:pPr>
        <w:ind w:firstLine="709"/>
        <w:rPr>
          <w:rFonts w:cs="Times New Roman"/>
        </w:rPr>
      </w:pPr>
      <w:r w:rsidRPr="008E2551">
        <w:rPr>
          <w:rFonts w:cs="Times New Roman"/>
        </w:rPr>
        <w:t>- характеристика предприятия с иллюстрациями (структура, направления деятельности и т.п.);</w:t>
      </w:r>
    </w:p>
    <w:p w:rsidR="00584DDD" w:rsidRPr="008E2551" w:rsidRDefault="00584DDD" w:rsidP="00584DDD">
      <w:pPr>
        <w:ind w:firstLine="709"/>
        <w:rPr>
          <w:rFonts w:cs="Times New Roman"/>
        </w:rPr>
      </w:pPr>
      <w:r w:rsidRPr="008E2551">
        <w:rPr>
          <w:rFonts w:cs="Times New Roman"/>
        </w:rPr>
        <w:t>- рабочее место и должностные обязанности на предприятии во время прохождения практики;</w:t>
      </w:r>
    </w:p>
    <w:p w:rsidR="00584DDD" w:rsidRPr="008E2551" w:rsidRDefault="00584DDD" w:rsidP="00584DDD">
      <w:pPr>
        <w:ind w:firstLine="709"/>
      </w:pPr>
      <w:r w:rsidRPr="008E2551">
        <w:t>- характеристика приобретенных умений и навыков;</w:t>
      </w:r>
    </w:p>
    <w:p w:rsidR="00584DDD" w:rsidRPr="008E2551" w:rsidRDefault="00584DDD" w:rsidP="00584DDD">
      <w:pPr>
        <w:ind w:firstLine="709"/>
      </w:pPr>
      <w:r w:rsidRPr="008E2551">
        <w:t>- выводы;</w:t>
      </w:r>
    </w:p>
    <w:p w:rsidR="00584DDD" w:rsidRPr="008E2551" w:rsidRDefault="00584DDD" w:rsidP="00584DDD">
      <w:pPr>
        <w:shd w:val="clear" w:color="auto" w:fill="FFFFFF"/>
        <w:suppressAutoHyphens w:val="0"/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фотографии.</w:t>
      </w:r>
    </w:p>
    <w:p w:rsidR="002D0C41" w:rsidRPr="008E2551" w:rsidRDefault="00584DDD" w:rsidP="00584DDD">
      <w:pPr>
        <w:spacing w:before="62"/>
        <w:ind w:left="-360" w:right="-2"/>
        <w:jc w:val="center"/>
        <w:outlineLvl w:val="0"/>
        <w:rPr>
          <w:rFonts w:eastAsia="Times New Roman"/>
          <w:b/>
          <w:bCs/>
        </w:rPr>
      </w:pPr>
      <w:r w:rsidRPr="008E2551">
        <w:rPr>
          <w:rFonts w:eastAsia="Times New Roman"/>
          <w:b/>
        </w:rPr>
        <w:t xml:space="preserve">2.7. </w:t>
      </w:r>
      <w:r w:rsidR="002D0C41" w:rsidRPr="008E2551">
        <w:rPr>
          <w:rFonts w:eastAsia="Times New Roman"/>
          <w:b/>
        </w:rPr>
        <w:t xml:space="preserve">Критерии </w:t>
      </w:r>
      <w:r w:rsidR="002D0C41" w:rsidRPr="008E2551">
        <w:rPr>
          <w:rFonts w:eastAsia="Times New Roman"/>
          <w:b/>
          <w:bCs/>
        </w:rPr>
        <w:t>выс</w:t>
      </w:r>
      <w:r w:rsidR="002D0C41" w:rsidRPr="008E2551">
        <w:rPr>
          <w:rFonts w:eastAsia="Times New Roman"/>
          <w:b/>
          <w:bCs/>
          <w:spacing w:val="-3"/>
        </w:rPr>
        <w:t>т</w:t>
      </w:r>
      <w:r w:rsidR="002D0C41" w:rsidRPr="008E2551">
        <w:rPr>
          <w:rFonts w:eastAsia="Times New Roman"/>
          <w:b/>
          <w:bCs/>
        </w:rPr>
        <w:t>а</w:t>
      </w:r>
      <w:r w:rsidR="002D0C41" w:rsidRPr="008E2551">
        <w:rPr>
          <w:rFonts w:eastAsia="Times New Roman"/>
          <w:b/>
          <w:bCs/>
          <w:spacing w:val="-2"/>
        </w:rPr>
        <w:t>вл</w:t>
      </w:r>
      <w:r w:rsidR="002D0C41" w:rsidRPr="008E2551">
        <w:rPr>
          <w:rFonts w:eastAsia="Times New Roman"/>
          <w:b/>
          <w:bCs/>
        </w:rPr>
        <w:t xml:space="preserve">ения </w:t>
      </w:r>
      <w:proofErr w:type="spellStart"/>
      <w:r w:rsidR="002D0C41" w:rsidRPr="008E2551">
        <w:rPr>
          <w:rFonts w:eastAsia="Times New Roman"/>
          <w:b/>
          <w:bCs/>
        </w:rPr>
        <w:t>о</w:t>
      </w:r>
      <w:r w:rsidR="002D0C41" w:rsidRPr="008E2551">
        <w:rPr>
          <w:rFonts w:eastAsia="Times New Roman"/>
          <w:b/>
          <w:bCs/>
          <w:spacing w:val="-3"/>
        </w:rPr>
        <w:t>ц</w:t>
      </w:r>
      <w:r w:rsidR="002D0C41" w:rsidRPr="008E2551">
        <w:rPr>
          <w:rFonts w:eastAsia="Times New Roman"/>
          <w:b/>
          <w:bCs/>
        </w:rPr>
        <w:t>енкиза</w:t>
      </w:r>
      <w:proofErr w:type="spellEnd"/>
      <w:r w:rsidR="002D0C41" w:rsidRPr="008E2551">
        <w:rPr>
          <w:rFonts w:eastAsia="Times New Roman"/>
          <w:b/>
          <w:bCs/>
        </w:rPr>
        <w:t xml:space="preserve"> </w:t>
      </w:r>
      <w:proofErr w:type="spellStart"/>
      <w:r w:rsidR="002D0C41" w:rsidRPr="008E2551">
        <w:rPr>
          <w:rFonts w:eastAsia="Times New Roman"/>
          <w:b/>
          <w:bCs/>
        </w:rPr>
        <w:t>у</w:t>
      </w:r>
      <w:r w:rsidR="002D0C41" w:rsidRPr="008E2551">
        <w:rPr>
          <w:rFonts w:eastAsia="Times New Roman"/>
          <w:b/>
          <w:bCs/>
          <w:spacing w:val="-2"/>
        </w:rPr>
        <w:t>ч</w:t>
      </w:r>
      <w:r w:rsidR="002D0C41" w:rsidRPr="008E2551">
        <w:rPr>
          <w:rFonts w:eastAsia="Times New Roman"/>
          <w:b/>
          <w:bCs/>
        </w:rPr>
        <w:t>еб</w:t>
      </w:r>
      <w:r w:rsidR="002D0C41" w:rsidRPr="008E2551">
        <w:rPr>
          <w:rFonts w:eastAsia="Times New Roman"/>
          <w:b/>
          <w:bCs/>
          <w:spacing w:val="2"/>
        </w:rPr>
        <w:t>н</w:t>
      </w:r>
      <w:r w:rsidR="002D0C41" w:rsidRPr="008E2551">
        <w:rPr>
          <w:rFonts w:eastAsia="Times New Roman"/>
          <w:b/>
          <w:bCs/>
        </w:rPr>
        <w:t>уюпрак</w:t>
      </w:r>
      <w:r w:rsidR="002D0C41" w:rsidRPr="008E2551">
        <w:rPr>
          <w:rFonts w:eastAsia="Times New Roman"/>
          <w:b/>
          <w:bCs/>
          <w:spacing w:val="-1"/>
        </w:rPr>
        <w:t>т</w:t>
      </w:r>
      <w:r w:rsidR="002D0C41" w:rsidRPr="008E2551">
        <w:rPr>
          <w:rFonts w:eastAsia="Times New Roman"/>
          <w:b/>
          <w:bCs/>
        </w:rPr>
        <w:t>ику</w:t>
      </w:r>
      <w:proofErr w:type="spellEnd"/>
    </w:p>
    <w:p w:rsidR="00584DDD" w:rsidRPr="008E2551" w:rsidRDefault="00584DDD" w:rsidP="00584DDD">
      <w:pPr>
        <w:spacing w:before="62"/>
        <w:ind w:left="-360" w:right="-2"/>
        <w:jc w:val="center"/>
        <w:outlineLvl w:val="0"/>
        <w:rPr>
          <w:rFonts w:eastAsia="Times New Roman"/>
          <w:b/>
        </w:rPr>
      </w:pPr>
    </w:p>
    <w:tbl>
      <w:tblPr>
        <w:tblW w:w="0" w:type="auto"/>
        <w:tblInd w:w="128" w:type="dxa"/>
        <w:tblLayout w:type="fixed"/>
        <w:tblLook w:val="01E0" w:firstRow="1" w:lastRow="1" w:firstColumn="1" w:lastColumn="1" w:noHBand="0" w:noVBand="0"/>
      </w:tblPr>
      <w:tblGrid>
        <w:gridCol w:w="2377"/>
        <w:gridCol w:w="7266"/>
      </w:tblGrid>
      <w:tr w:rsidR="007C45D2" w:rsidRPr="008E2551" w:rsidTr="00766E35">
        <w:trPr>
          <w:trHeight w:hRule="exact" w:val="523"/>
        </w:trPr>
        <w:tc>
          <w:tcPr>
            <w:tcW w:w="2377" w:type="dxa"/>
            <w:tcBorders>
              <w:top w:val="single" w:sz="6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before="8" w:line="120" w:lineRule="exact"/>
              <w:rPr>
                <w:sz w:val="24"/>
                <w:szCs w:val="24"/>
                <w:lang w:val="ru-RU"/>
              </w:rPr>
            </w:pPr>
          </w:p>
          <w:p w:rsidR="007C45D2" w:rsidRPr="008E2551" w:rsidRDefault="007C45D2" w:rsidP="00766E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726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before="8" w:line="120" w:lineRule="exact"/>
              <w:rPr>
                <w:sz w:val="24"/>
                <w:szCs w:val="24"/>
                <w:lang w:val="ru-RU"/>
              </w:rPr>
            </w:pPr>
          </w:p>
          <w:p w:rsidR="007C45D2" w:rsidRPr="008E2551" w:rsidRDefault="007C45D2" w:rsidP="00766E35">
            <w:pPr>
              <w:pStyle w:val="TableParagraph"/>
              <w:ind w:left="6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Кри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ерииоцен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ормирован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ости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омпет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нций</w:t>
            </w:r>
            <w:proofErr w:type="spellEnd"/>
          </w:p>
        </w:tc>
      </w:tr>
      <w:tr w:rsidR="007C45D2" w:rsidRPr="008E2551" w:rsidTr="00766E35">
        <w:trPr>
          <w:trHeight w:hRule="exact" w:val="1032"/>
        </w:trPr>
        <w:tc>
          <w:tcPr>
            <w:tcW w:w="2377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тл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C45D2">
            <w:pPr>
              <w:pStyle w:val="TableParagraph"/>
              <w:spacing w:before="5" w:line="239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кантвпол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оймере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ладеетпр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миин</w:t>
            </w:r>
            <w:r w:rsidRPr="008E255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ыкам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,демо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стрир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ескийподх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дк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ыполнен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</w:t>
            </w:r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адеета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алит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одам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C45D2" w:rsidRPr="008E2551" w:rsidTr="00766E35">
        <w:trPr>
          <w:trHeight w:hRule="exact" w:val="770"/>
        </w:trPr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шо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C45D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ладеет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proofErr w:type="gramEnd"/>
          </w:p>
          <w:p w:rsidR="007C45D2" w:rsidRPr="008E2551" w:rsidRDefault="007C45D2" w:rsidP="007C45D2">
            <w:pPr>
              <w:pStyle w:val="TableParagraph"/>
              <w:spacing w:before="5" w:line="252" w:lineRule="exact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миина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ыкам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онстр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ескийподходк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ыполнен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й,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деет 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алит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одам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C45D2" w:rsidRPr="008E2551" w:rsidTr="00766E35">
        <w:trPr>
          <w:trHeight w:hRule="exact" w:val="1020"/>
        </w:trPr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Удо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ори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ьно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C45D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ладеет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proofErr w:type="gramEnd"/>
          </w:p>
          <w:p w:rsidR="007C45D2" w:rsidRPr="008E2551" w:rsidRDefault="007C45D2" w:rsidP="007C45D2">
            <w:pPr>
              <w:pStyle w:val="TableParagraph"/>
              <w:spacing w:before="1" w:line="254" w:lineRule="exact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иина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ыкам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нодемо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етрепрод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ный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подходк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лнен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адан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ий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,н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ато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бокийаналит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ский</w:t>
            </w:r>
            <w:proofErr w:type="spellEnd"/>
            <w:proofErr w:type="gramEnd"/>
          </w:p>
          <w:p w:rsidR="007C45D2" w:rsidRPr="008E2551" w:rsidRDefault="007C45D2" w:rsidP="007C45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proofErr w:type="spellEnd"/>
            <w:proofErr w:type="gram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45D2" w:rsidRPr="008E2551" w:rsidTr="00F36332">
        <w:trPr>
          <w:trHeight w:hRule="exact" w:val="1074"/>
        </w:trPr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довлет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ори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F36332">
            <w:pPr>
              <w:pStyle w:val="TableParagraph"/>
              <w:tabs>
                <w:tab w:val="left" w:pos="1035"/>
                <w:tab w:val="left" w:pos="2146"/>
                <w:tab w:val="left" w:pos="3583"/>
                <w:tab w:val="left" w:pos="4881"/>
                <w:tab w:val="left" w:pos="6203"/>
              </w:tabs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,практи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ант</w:t>
            </w:r>
            <w:r w:rsidRPr="008E255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д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скаетнеточности,слабовладеетпрактическимизнаниями,умениямии навыками, творческими и аналитическими методами работы.</w:t>
            </w:r>
          </w:p>
        </w:tc>
      </w:tr>
    </w:tbl>
    <w:p w:rsidR="007C45D2" w:rsidRPr="008E2551" w:rsidRDefault="007C45D2" w:rsidP="007C45D2">
      <w:pPr>
        <w:spacing w:before="62"/>
        <w:ind w:right="-2"/>
        <w:outlineLvl w:val="0"/>
        <w:rPr>
          <w:rFonts w:eastAsia="Times New Roman"/>
          <w:b/>
        </w:rPr>
      </w:pPr>
    </w:p>
    <w:p w:rsidR="00BB5DD3" w:rsidRPr="008E2551" w:rsidRDefault="00584DDD" w:rsidP="00687E39">
      <w:pPr>
        <w:tabs>
          <w:tab w:val="left" w:pos="1276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b/>
          <w:kern w:val="0"/>
          <w:lang w:eastAsia="en-US" w:bidi="ar-SA"/>
        </w:rPr>
      </w:pPr>
      <w:r w:rsidRPr="008E2551">
        <w:rPr>
          <w:rFonts w:eastAsia="Times New Roman" w:cs="Times New Roman"/>
          <w:b/>
          <w:kern w:val="0"/>
          <w:lang w:eastAsia="en-US" w:bidi="ar-SA"/>
        </w:rPr>
        <w:t>2.8</w:t>
      </w:r>
      <w:r w:rsidR="00BB5DD3" w:rsidRPr="008E2551">
        <w:rPr>
          <w:rFonts w:eastAsia="Times New Roman" w:cs="Times New Roman"/>
          <w:b/>
          <w:kern w:val="0"/>
          <w:lang w:eastAsia="en-US" w:bidi="ar-SA"/>
        </w:rPr>
        <w:tab/>
        <w:t>Обязанности обучающегося во время прохождения производственной практики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Изучить программу прохождения практики, подготовить соответствующие программные материалы.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Своевременно прибывать на базу практики, имея при себе все необходимые документы: программу практики, дневник практики.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Строго выполнять действующие в организации правила внутреннего распорядка, не допускать нарушения трудовой дисциплины. Добросовестно выполнять все указания руководителя практики, касающиеся порядка прохождения и содержания практики, индивидуальные поручения руководителя, активно участвовать во всех мероприятиях, к которым студент привлекается.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Подготовить отчет по практике в соответствии с установленными данной программой требованиями, подписать его, а также заверить у руководителя практики.</w:t>
      </w:r>
    </w:p>
    <w:p w:rsidR="00584DDD" w:rsidRPr="008E2551" w:rsidRDefault="00584DDD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  <w:sectPr w:rsidR="00584DDD" w:rsidRPr="008E2551" w:rsidSect="00DE14B8">
          <w:footerReference w:type="first" r:id="rId8"/>
          <w:pgSz w:w="11906" w:h="16838"/>
          <w:pgMar w:top="851" w:right="567" w:bottom="851" w:left="1701" w:header="720" w:footer="306" w:gutter="0"/>
          <w:cols w:space="720"/>
          <w:titlePg/>
          <w:docGrid w:linePitch="326"/>
        </w:sectPr>
      </w:pPr>
    </w:p>
    <w:p w:rsidR="00584DDD" w:rsidRPr="008E2551" w:rsidRDefault="00584DDD" w:rsidP="00584DDD">
      <w:pPr>
        <w:jc w:val="right"/>
        <w:rPr>
          <w:b/>
        </w:rPr>
      </w:pPr>
      <w:r w:rsidRPr="008E2551">
        <w:rPr>
          <w:b/>
        </w:rPr>
        <w:lastRenderedPageBreak/>
        <w:t>ПРИЛОЖЕНИЕ 1</w:t>
      </w:r>
    </w:p>
    <w:p w:rsidR="00584DDD" w:rsidRPr="008E2551" w:rsidRDefault="00584DDD" w:rsidP="00584DDD">
      <w:pPr>
        <w:ind w:firstLine="567"/>
        <w:jc w:val="right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 xml:space="preserve">Образец титульного листа отчета о прохождении преддипломной практики </w:t>
      </w:r>
    </w:p>
    <w:p w:rsidR="00584DDD" w:rsidRPr="008E2551" w:rsidRDefault="00584DDD" w:rsidP="00584DDD">
      <w:pPr>
        <w:ind w:firstLine="567"/>
        <w:rPr>
          <w:rFonts w:eastAsia="Times New Roman"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МИНОБРНАУКИ РОССИИ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>Федеральное государственное бюджетное образовательное учреждение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высшего  образования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 xml:space="preserve">«Гжельский государственный университет»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Cs/>
        </w:rPr>
        <w:t>(ГГУ)</w:t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  <w:bCs/>
        </w:rPr>
        <w:t>Колледж ГГУ</w:t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</w:p>
    <w:p w:rsidR="000048A6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cs="Times New Roman"/>
        </w:rPr>
        <w:t xml:space="preserve">Специальность </w:t>
      </w:r>
      <w:hyperlink r:id="rId9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4DDD" w:rsidRPr="008E2551" w:rsidRDefault="00584DDD" w:rsidP="000048A6">
      <w:pPr>
        <w:shd w:val="clear" w:color="auto" w:fill="FFFFFF"/>
        <w:jc w:val="center"/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>О Т Ч Е Т</w:t>
      </w:r>
    </w:p>
    <w:p w:rsidR="00584DDD" w:rsidRPr="008E2551" w:rsidRDefault="00584DDD" w:rsidP="00584DDD">
      <w:pPr>
        <w:jc w:val="center"/>
        <w:rPr>
          <w:rFonts w:cs="Times New Roman"/>
          <w:b/>
        </w:rPr>
      </w:pPr>
      <w:r w:rsidRPr="008E2551">
        <w:rPr>
          <w:rFonts w:cs="Times New Roman"/>
          <w:b/>
        </w:rPr>
        <w:t xml:space="preserve">о прохождении преддипломной практики </w:t>
      </w:r>
    </w:p>
    <w:p w:rsidR="00584DDD" w:rsidRPr="008E2551" w:rsidRDefault="00584DDD" w:rsidP="00584DDD">
      <w:pPr>
        <w:rPr>
          <w:rFonts w:cs="Times New Roman"/>
          <w:b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Cs/>
          <w:color w:val="000000"/>
        </w:rPr>
      </w:pPr>
      <w:r w:rsidRPr="008E2551">
        <w:rPr>
          <w:rFonts w:eastAsia="Times New Roman" w:cs="Times New Roman"/>
          <w:bCs/>
          <w:color w:val="000000"/>
        </w:rPr>
        <w:t xml:space="preserve">Место прохождения практики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  <w:color w:val="000000"/>
        </w:rPr>
      </w:pPr>
      <w:r w:rsidRPr="008E2551">
        <w:rPr>
          <w:rFonts w:eastAsia="Times New Roman" w:cs="Times New Roman"/>
          <w:bCs/>
          <w:color w:val="000000"/>
        </w:rPr>
        <w:t>__________________________________________________________________</w:t>
      </w: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iCs/>
          <w:color w:val="000000"/>
        </w:rPr>
      </w:pPr>
      <w:r w:rsidRPr="008E2551">
        <w:rPr>
          <w:rFonts w:eastAsia="Times New Roman" w:cs="Times New Roman"/>
          <w:iCs/>
          <w:color w:val="000000"/>
        </w:rPr>
        <w:t>(название организации, адрес)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eastAsia="Times New Roman" w:cs="Times New Roman"/>
          <w:bCs/>
          <w:color w:val="000000"/>
        </w:rPr>
      </w:pPr>
    </w:p>
    <w:p w:rsidR="00584DDD" w:rsidRPr="008E2551" w:rsidRDefault="00584DDD" w:rsidP="00584DDD">
      <w:pPr>
        <w:rPr>
          <w:rFonts w:eastAsia="Times New Roman" w:cs="Times New Roman"/>
          <w:bCs/>
          <w:color w:val="000000"/>
        </w:rPr>
      </w:pPr>
    </w:p>
    <w:p w:rsidR="00584DDD" w:rsidRPr="008E2551" w:rsidRDefault="00584DDD" w:rsidP="00584DDD">
      <w:pPr>
        <w:rPr>
          <w:rFonts w:eastAsia="Times New Roman" w:cs="Times New Roman"/>
          <w:bCs/>
          <w:color w:val="000000"/>
        </w:rPr>
      </w:pPr>
      <w:r w:rsidRPr="008E2551">
        <w:rPr>
          <w:rFonts w:eastAsia="Times New Roman" w:cs="Times New Roman"/>
          <w:bCs/>
          <w:color w:val="000000"/>
        </w:rPr>
        <w:t xml:space="preserve">Студент ____ группы      </w:t>
      </w:r>
      <w:r w:rsidRPr="008E2551">
        <w:rPr>
          <w:rFonts w:eastAsia="Times New Roman" w:cs="Times New Roman"/>
          <w:bCs/>
          <w:color w:val="000000"/>
        </w:rPr>
        <w:tab/>
      </w:r>
      <w:r w:rsidRPr="008E2551">
        <w:rPr>
          <w:rFonts w:eastAsia="Times New Roman" w:cs="Times New Roman"/>
          <w:bCs/>
          <w:color w:val="000000"/>
        </w:rPr>
        <w:tab/>
        <w:t xml:space="preserve">______________                      </w:t>
      </w:r>
      <w:r w:rsidRPr="008E2551">
        <w:rPr>
          <w:rFonts w:eastAsia="Times New Roman" w:cs="Times New Roman"/>
          <w:bCs/>
          <w:color w:val="000000"/>
        </w:rPr>
        <w:tab/>
        <w:t>ФИО</w:t>
      </w:r>
    </w:p>
    <w:p w:rsidR="00584DDD" w:rsidRPr="008E2551" w:rsidRDefault="00584DDD" w:rsidP="00584DDD">
      <w:pPr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ab/>
        <w:t xml:space="preserve">            подпись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  <w:bCs/>
          <w:color w:val="000000"/>
        </w:rPr>
      </w:pPr>
      <w:r w:rsidRPr="008E2551">
        <w:rPr>
          <w:rFonts w:cs="Times New Roman"/>
          <w:bCs/>
          <w:color w:val="000000"/>
        </w:rPr>
        <w:t>Руководитель от колледжа</w:t>
      </w:r>
      <w:r w:rsidRPr="008E2551">
        <w:rPr>
          <w:rFonts w:cs="Times New Roman"/>
          <w:bCs/>
          <w:color w:val="000000"/>
        </w:rPr>
        <w:tab/>
      </w:r>
      <w:r w:rsidRPr="008E2551">
        <w:rPr>
          <w:rFonts w:cs="Times New Roman"/>
          <w:bCs/>
          <w:color w:val="000000"/>
        </w:rPr>
        <w:tab/>
        <w:t xml:space="preserve">_____________                     </w:t>
      </w:r>
      <w:r w:rsidRPr="008E2551">
        <w:rPr>
          <w:rFonts w:cs="Times New Roman"/>
          <w:bCs/>
          <w:color w:val="000000"/>
        </w:rPr>
        <w:tab/>
      </w:r>
      <w:r w:rsidRPr="008E2551">
        <w:rPr>
          <w:rFonts w:cs="Times New Roman"/>
          <w:bCs/>
          <w:color w:val="000000"/>
        </w:rPr>
        <w:tab/>
        <w:t>ФИО</w:t>
      </w:r>
    </w:p>
    <w:p w:rsidR="00584DDD" w:rsidRPr="008E2551" w:rsidRDefault="00584DDD" w:rsidP="00584DDD">
      <w:pPr>
        <w:rPr>
          <w:rFonts w:cs="Times New Roman"/>
          <w:iCs/>
          <w:color w:val="000000"/>
        </w:rPr>
      </w:pPr>
      <w:r w:rsidRPr="008E2551">
        <w:rPr>
          <w:rFonts w:cs="Times New Roman"/>
          <w:color w:val="000000"/>
        </w:rPr>
        <w:tab/>
      </w:r>
      <w:r w:rsidRPr="008E2551">
        <w:rPr>
          <w:rFonts w:cs="Times New Roman"/>
          <w:color w:val="000000"/>
        </w:rPr>
        <w:tab/>
        <w:t>п</w:t>
      </w:r>
      <w:r w:rsidRPr="008E2551">
        <w:rPr>
          <w:rFonts w:cs="Times New Roman"/>
          <w:iCs/>
          <w:color w:val="000000"/>
        </w:rPr>
        <w:t>одпись</w:t>
      </w:r>
    </w:p>
    <w:p w:rsidR="00584DDD" w:rsidRPr="008E2551" w:rsidRDefault="00584DDD" w:rsidP="00584DDD">
      <w:pPr>
        <w:rPr>
          <w:rFonts w:cs="Times New Roman"/>
          <w:bCs/>
          <w:color w:val="000000"/>
        </w:rPr>
      </w:pPr>
    </w:p>
    <w:p w:rsidR="00584DDD" w:rsidRPr="008E2551" w:rsidRDefault="00584DDD" w:rsidP="00584DDD">
      <w:pPr>
        <w:rPr>
          <w:rFonts w:cs="Times New Roman"/>
          <w:bCs/>
          <w:color w:val="000000"/>
        </w:rPr>
      </w:pPr>
      <w:r w:rsidRPr="008E2551">
        <w:rPr>
          <w:rFonts w:cs="Times New Roman"/>
          <w:bCs/>
          <w:color w:val="000000"/>
        </w:rPr>
        <w:t>Руководитель от предприятия</w:t>
      </w:r>
      <w:r w:rsidRPr="008E2551">
        <w:rPr>
          <w:rFonts w:cs="Times New Roman"/>
          <w:bCs/>
          <w:color w:val="000000"/>
        </w:rPr>
        <w:tab/>
        <w:t xml:space="preserve">_____________  </w:t>
      </w:r>
      <w:r w:rsidRPr="008E2551">
        <w:rPr>
          <w:rFonts w:cs="Times New Roman"/>
          <w:bCs/>
          <w:color w:val="000000"/>
        </w:rPr>
        <w:tab/>
      </w:r>
      <w:r w:rsidRPr="008E2551">
        <w:rPr>
          <w:rFonts w:cs="Times New Roman"/>
          <w:bCs/>
          <w:color w:val="000000"/>
        </w:rPr>
        <w:tab/>
        <w:t>ФИО, должность</w:t>
      </w:r>
    </w:p>
    <w:p w:rsidR="00584DDD" w:rsidRPr="008E2551" w:rsidRDefault="00584DDD" w:rsidP="00584DDD">
      <w:pPr>
        <w:rPr>
          <w:rFonts w:cs="Times New Roman"/>
          <w:iCs/>
          <w:color w:val="000000"/>
        </w:rPr>
      </w:pPr>
      <w:r w:rsidRPr="008E2551">
        <w:rPr>
          <w:rFonts w:cs="Times New Roman"/>
          <w:color w:val="000000"/>
        </w:rPr>
        <w:tab/>
      </w:r>
      <w:r w:rsidRPr="008E2551">
        <w:rPr>
          <w:rFonts w:cs="Times New Roman"/>
          <w:color w:val="000000"/>
        </w:rPr>
        <w:tab/>
        <w:t>п</w:t>
      </w:r>
      <w:r w:rsidRPr="008E2551">
        <w:rPr>
          <w:rFonts w:cs="Times New Roman"/>
          <w:iCs/>
          <w:color w:val="000000"/>
        </w:rPr>
        <w:t>одпись</w:t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МП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Время прохождения практики: с «___» ________ по «___»_________20___г.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Дата защиты: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Оценка ___________________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пос. Электроизолятор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201 _год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ПРИЛОЖЕНИЕ 2</w:t>
      </w:r>
    </w:p>
    <w:p w:rsidR="00584DDD" w:rsidRPr="008E2551" w:rsidRDefault="00584DDD" w:rsidP="00584DDD">
      <w:pPr>
        <w:ind w:firstLine="567"/>
        <w:jc w:val="right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 xml:space="preserve">Образец бланка индивидуального задания на преддипломную практику </w:t>
      </w:r>
    </w:p>
    <w:p w:rsidR="00584DDD" w:rsidRPr="008E2551" w:rsidRDefault="00584DDD" w:rsidP="00584DDD">
      <w:pPr>
        <w:pStyle w:val="22"/>
        <w:spacing w:before="0" w:after="0"/>
        <w:jc w:val="center"/>
        <w:rPr>
          <w:rFonts w:cs="Times New Roman"/>
          <w:b/>
          <w:bCs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МИНОБРНАУКИ РОССИИ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Федеральное государственное бюджетное образовательное учреждение высшего  образования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/>
          <w:bCs/>
        </w:rPr>
        <w:t xml:space="preserve">«Гжельский государственный университет» </w:t>
      </w:r>
      <w:r w:rsidRPr="008E2551">
        <w:rPr>
          <w:rFonts w:eastAsia="Times New Roman" w:cs="Times New Roman"/>
          <w:bCs/>
        </w:rPr>
        <w:t>(ГГУ)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>Колледж ГГУ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</w:p>
    <w:p w:rsidR="000048A6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cs="Times New Roman"/>
        </w:rPr>
        <w:t xml:space="preserve">Специальность </w:t>
      </w:r>
      <w:hyperlink r:id="rId10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4DDD" w:rsidRPr="008E2551" w:rsidRDefault="00584DDD" w:rsidP="000048A6">
      <w:pPr>
        <w:shd w:val="clear" w:color="auto" w:fill="FFFFFF"/>
        <w:jc w:val="center"/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 xml:space="preserve">Задание на преддипломную практику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360" w:lineRule="auto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color w:val="000000"/>
        </w:rPr>
        <w:t xml:space="preserve">студенту </w:t>
      </w:r>
      <w:r w:rsidRPr="008E2551">
        <w:rPr>
          <w:rFonts w:eastAsia="Times New Roman" w:cs="Times New Roman"/>
        </w:rPr>
        <w:t xml:space="preserve">группы 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keepNext/>
        <w:ind w:left="4248" w:firstLine="70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 (ФИО)</w:t>
      </w: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</w:rPr>
        <w:t xml:space="preserve">Место прохождения практики 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ind w:left="2832" w:firstLine="708"/>
        <w:jc w:val="center"/>
        <w:rPr>
          <w:rFonts w:eastAsia="Times New Roman" w:cs="Times New Roman"/>
          <w:position w:val="6"/>
        </w:rPr>
      </w:pPr>
      <w:r w:rsidRPr="008E2551">
        <w:rPr>
          <w:rFonts w:eastAsia="Times New Roman" w:cs="Times New Roman"/>
          <w:position w:val="6"/>
        </w:rPr>
        <w:t>(наименование предприятия, юридический адрес)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Содержание практики: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1. Изучение базы практики, структуры, нормативных документов.</w:t>
      </w:r>
    </w:p>
    <w:p w:rsidR="00584DDD" w:rsidRPr="008E2551" w:rsidRDefault="00584DDD" w:rsidP="00584DD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 w:bidi="ar-SA"/>
        </w:rPr>
      </w:pPr>
      <w:r w:rsidRPr="008E2551">
        <w:rPr>
          <w:rFonts w:eastAsia="Calibri" w:cs="Times New Roman"/>
          <w:kern w:val="0"/>
          <w:lang w:eastAsia="en-US" w:bidi="ar-SA"/>
        </w:rPr>
        <w:t>2. Определение целей и задач практики: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2.1 Углубление первоначального практического опыта, развитие общих и профессиональных компетенций, подготовка к выполнению ВКР</w:t>
      </w:r>
    </w:p>
    <w:p w:rsidR="00584DDD" w:rsidRPr="008E2551" w:rsidRDefault="00584DDD" w:rsidP="00584DDD">
      <w:r w:rsidRPr="008E2551">
        <w:t>3. Выполнение индивидуального задания: _______________________________________________</w:t>
      </w:r>
    </w:p>
    <w:p w:rsidR="00584DDD" w:rsidRPr="008E2551" w:rsidRDefault="00584DDD" w:rsidP="00584DDD">
      <w:r w:rsidRPr="008E2551">
        <w:t>___________________________________________________________________________________</w:t>
      </w:r>
    </w:p>
    <w:p w:rsidR="00584DDD" w:rsidRPr="008E2551" w:rsidRDefault="00584DDD" w:rsidP="00584DDD">
      <w:pPr>
        <w:rPr>
          <w:position w:val="6"/>
        </w:rPr>
      </w:pPr>
      <w:r w:rsidRPr="008E2551">
        <w:t>4. Подготовка отчета о практике следующего содержания:</w:t>
      </w:r>
    </w:p>
    <w:p w:rsidR="00584DDD" w:rsidRPr="008E2551" w:rsidRDefault="00584DDD" w:rsidP="00584DDD">
      <w:pPr>
        <w:ind w:firstLine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Введение </w:t>
      </w:r>
    </w:p>
    <w:p w:rsidR="00584DDD" w:rsidRPr="008E2551" w:rsidRDefault="00584DDD" w:rsidP="00584DDD">
      <w:pPr>
        <w:ind w:left="709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>. Описание базы практики</w:t>
      </w:r>
    </w:p>
    <w:p w:rsidR="00584DDD" w:rsidRPr="008E2551" w:rsidRDefault="00584DDD" w:rsidP="00584DDD">
      <w:pPr>
        <w:ind w:left="709" w:firstLine="284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 xml:space="preserve">.1 Характеристика базы практики </w:t>
      </w:r>
    </w:p>
    <w:p w:rsidR="00584DDD" w:rsidRPr="008E2551" w:rsidRDefault="00584DDD" w:rsidP="00584DDD">
      <w:pPr>
        <w:ind w:left="709" w:firstLine="284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>.2 Организационная структура предприятия</w:t>
      </w:r>
    </w:p>
    <w:p w:rsidR="00584DDD" w:rsidRPr="008E2551" w:rsidRDefault="00584DDD" w:rsidP="00584DDD">
      <w:pPr>
        <w:ind w:left="709" w:firstLine="284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>.3 Основные виды деятельности предприятия</w:t>
      </w:r>
    </w:p>
    <w:p w:rsidR="00584DDD" w:rsidRPr="008E2551" w:rsidRDefault="00584DDD" w:rsidP="00584DDD">
      <w:pPr>
        <w:tabs>
          <w:tab w:val="left" w:pos="284"/>
          <w:tab w:val="left" w:pos="709"/>
        </w:tabs>
        <w:ind w:left="142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lang w:val="en-US"/>
        </w:rPr>
        <w:t>II</w:t>
      </w:r>
      <w:r w:rsidRPr="008E2551">
        <w:rPr>
          <w:rFonts w:eastAsia="Times New Roman" w:cs="Times New Roman"/>
        </w:rPr>
        <w:t>. Описание выполняемых функций</w:t>
      </w:r>
    </w:p>
    <w:p w:rsidR="00584DDD" w:rsidRPr="008E2551" w:rsidRDefault="00584DDD" w:rsidP="00584DDD">
      <w:pPr>
        <w:tabs>
          <w:tab w:val="left" w:pos="284"/>
          <w:tab w:val="left" w:pos="709"/>
        </w:tabs>
        <w:ind w:left="142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lang w:val="en-US"/>
        </w:rPr>
        <w:t>III</w:t>
      </w:r>
      <w:r w:rsidRPr="008E2551">
        <w:rPr>
          <w:rFonts w:eastAsia="Times New Roman" w:cs="Times New Roman"/>
        </w:rPr>
        <w:t>. Индивидуальное задание</w:t>
      </w:r>
    </w:p>
    <w:p w:rsidR="00584DDD" w:rsidRPr="008E2551" w:rsidRDefault="00584DDD" w:rsidP="00584DDD">
      <w:pPr>
        <w:tabs>
          <w:tab w:val="left" w:pos="284"/>
        </w:tabs>
        <w:ind w:left="142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  <w:t>Заключение</w:t>
      </w:r>
    </w:p>
    <w:p w:rsidR="00584DDD" w:rsidRPr="008E2551" w:rsidRDefault="00584DDD" w:rsidP="00584DDD">
      <w:pPr>
        <w:ind w:firstLine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Дневник </w:t>
      </w:r>
    </w:p>
    <w:p w:rsidR="00584DDD" w:rsidRPr="008E2551" w:rsidRDefault="00584DDD" w:rsidP="00584DDD">
      <w:pPr>
        <w:ind w:left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Приложения</w:t>
      </w:r>
    </w:p>
    <w:p w:rsidR="00584DDD" w:rsidRPr="008E2551" w:rsidRDefault="00584DDD" w:rsidP="00584DDD">
      <w:pPr>
        <w:ind w:firstLine="708"/>
        <w:rPr>
          <w:rFonts w:eastAsia="Times New Roman" w:cs="Times New Roman"/>
        </w:rPr>
      </w:pPr>
      <w:r w:rsidRPr="008E2551">
        <w:rPr>
          <w:rFonts w:eastAsia="Times New Roman" w:cs="Times New Roman"/>
        </w:rPr>
        <w:t>Характеристика вкладывается в отчет</w:t>
      </w:r>
    </w:p>
    <w:p w:rsidR="00584DDD" w:rsidRPr="008E2551" w:rsidRDefault="00584DDD" w:rsidP="00584DDD">
      <w:pPr>
        <w:ind w:left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Аттестационный лист вкладывается в отчет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Время прохождения практики: с «___» ________ по «___»_________20___г.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Дата выдачи задания: «____»______________20__ г.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Дата сдачи отчета: «___»______________20__ г.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</w:rPr>
        <w:t>Руководитель практики</w:t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ind w:firstLine="284"/>
        <w:rPr>
          <w:rFonts w:eastAsia="Times New Roman" w:cs="Times New Roman"/>
          <w:position w:val="6"/>
        </w:rPr>
      </w:pPr>
      <w:r w:rsidRPr="008E2551">
        <w:rPr>
          <w:rFonts w:eastAsia="Times New Roman" w:cs="Times New Roman"/>
          <w:position w:val="6"/>
        </w:rPr>
        <w:tab/>
      </w:r>
      <w:r w:rsidRPr="008E2551">
        <w:rPr>
          <w:rFonts w:eastAsia="Times New Roman" w:cs="Times New Roman"/>
          <w:position w:val="6"/>
        </w:rPr>
        <w:tab/>
      </w:r>
      <w:r w:rsidRPr="008E2551">
        <w:rPr>
          <w:rFonts w:eastAsia="Times New Roman" w:cs="Times New Roman"/>
          <w:position w:val="6"/>
        </w:rPr>
        <w:tab/>
        <w:t xml:space="preserve"> (подпись)                                        (ФИО)                                                 </w:t>
      </w:r>
    </w:p>
    <w:p w:rsidR="00584DDD" w:rsidRPr="008E2551" w:rsidRDefault="00584DDD" w:rsidP="00584DDD">
      <w:r w:rsidRPr="008E2551">
        <w:rPr>
          <w:rFonts w:eastAsia="Times New Roman" w:cs="Times New Roman"/>
        </w:rPr>
        <w:t>Задание принял к исполнению</w:t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  <w:t>_______________</w:t>
      </w:r>
    </w:p>
    <w:p w:rsidR="00584DDD" w:rsidRPr="008E2551" w:rsidRDefault="00584DDD" w:rsidP="00584DDD">
      <w:pPr>
        <w:ind w:left="4248" w:firstLine="708"/>
        <w:rPr>
          <w:rFonts w:eastAsia="Times New Roman" w:cs="Times New Roman"/>
          <w:u w:val="single"/>
        </w:rPr>
      </w:pPr>
      <w:r w:rsidRPr="008E2551">
        <w:t>(подпись)</w:t>
      </w:r>
      <w:r w:rsidRPr="008E2551">
        <w:tab/>
      </w:r>
      <w:r w:rsidRPr="008E2551">
        <w:tab/>
        <w:t xml:space="preserve">        (ФИО, дата)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pStyle w:val="22"/>
        <w:spacing w:before="0" w:after="0"/>
        <w:rPr>
          <w:rFonts w:cs="Times New Roman"/>
        </w:rPr>
      </w:pPr>
      <w:r w:rsidRPr="008E2551">
        <w:rPr>
          <w:rFonts w:cs="Times New Roman"/>
        </w:rPr>
        <w:t>Рассмотрено и утверждено на заседании комиссии</w:t>
      </w:r>
      <w:r w:rsidRPr="008E2551">
        <w:rPr>
          <w:rFonts w:cs="Times New Roman"/>
        </w:rPr>
        <w:br/>
        <w:t>профессиональных учебных циклов по специальности Дизайн (по отраслям)</w:t>
      </w:r>
    </w:p>
    <w:p w:rsidR="00584DDD" w:rsidRPr="008E2551" w:rsidRDefault="00584DDD" w:rsidP="00584DDD">
      <w:pPr>
        <w:pStyle w:val="22"/>
        <w:spacing w:before="0" w:after="0"/>
        <w:rPr>
          <w:rFonts w:cs="Times New Roman"/>
        </w:rPr>
      </w:pPr>
      <w:r w:rsidRPr="008E2551">
        <w:rPr>
          <w:rFonts w:cs="Times New Roman"/>
        </w:rPr>
        <w:t>Протокол №______от______________</w:t>
      </w:r>
    </w:p>
    <w:p w:rsidR="00584DDD" w:rsidRPr="008E2551" w:rsidRDefault="00584DDD" w:rsidP="00584DDD">
      <w:pPr>
        <w:pStyle w:val="22"/>
        <w:spacing w:before="0" w:after="0"/>
        <w:rPr>
          <w:rFonts w:cs="Times New Roman"/>
        </w:rPr>
      </w:pPr>
      <w:r w:rsidRPr="008E2551">
        <w:rPr>
          <w:rFonts w:cs="Times New Roman"/>
        </w:rPr>
        <w:lastRenderedPageBreak/>
        <w:t xml:space="preserve">Председатель ПЦК________________ 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ПРИЛОЖЕНИЕ 3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  <w:color w:val="000000"/>
        </w:rPr>
      </w:pPr>
      <w:r w:rsidRPr="008E2551">
        <w:rPr>
          <w:rFonts w:cs="Times New Roman"/>
          <w:b/>
          <w:bCs/>
        </w:rPr>
        <w:t>Образец оформления содержания отчета о прохождении преддипломной</w:t>
      </w:r>
      <w:r w:rsidRPr="008E2551">
        <w:rPr>
          <w:rFonts w:cs="Times New Roman"/>
          <w:b/>
          <w:bCs/>
          <w:color w:val="000000"/>
        </w:rPr>
        <w:t xml:space="preserve"> практики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Содержание:</w:t>
      </w:r>
    </w:p>
    <w:p w:rsidR="00584DDD" w:rsidRPr="008E2551" w:rsidRDefault="00584DDD" w:rsidP="00584DDD">
      <w:pPr>
        <w:rPr>
          <w:rFonts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9"/>
        <w:gridCol w:w="807"/>
      </w:tblGrid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Введение………………………………………………………………………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4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2"/>
                <w:numId w:val="24"/>
              </w:numPr>
              <w:tabs>
                <w:tab w:val="clear" w:pos="1440"/>
              </w:tabs>
              <w:ind w:left="0" w:firstLine="0"/>
              <w:jc w:val="both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Описание базы практики ………………………………………….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1"/>
                <w:numId w:val="23"/>
              </w:numPr>
              <w:tabs>
                <w:tab w:val="clear" w:pos="1080"/>
                <w:tab w:val="left" w:pos="720"/>
              </w:tabs>
              <w:ind w:left="720" w:hanging="72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Характеристика базы практики…………….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1"/>
                <w:numId w:val="23"/>
              </w:numPr>
              <w:tabs>
                <w:tab w:val="clear" w:pos="1080"/>
                <w:tab w:val="left" w:pos="720"/>
              </w:tabs>
              <w:ind w:left="720" w:hanging="72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Организационная структура предприятия…………………………….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10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1"/>
                <w:numId w:val="23"/>
              </w:numPr>
              <w:tabs>
                <w:tab w:val="clear" w:pos="1080"/>
                <w:tab w:val="left" w:pos="720"/>
              </w:tabs>
              <w:ind w:left="720" w:hanging="72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Основные виды деятельности предприятия…………………………..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11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0"/>
                <w:numId w:val="23"/>
              </w:numPr>
              <w:tabs>
                <w:tab w:val="num" w:pos="450"/>
                <w:tab w:val="left" w:pos="720"/>
              </w:tabs>
              <w:ind w:left="450" w:hanging="45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Описание выполняемых функций……………………………………..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13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0"/>
                <w:numId w:val="23"/>
              </w:numPr>
              <w:tabs>
                <w:tab w:val="clear" w:pos="720"/>
                <w:tab w:val="left" w:pos="450"/>
              </w:tabs>
              <w:ind w:left="450" w:hanging="45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Индивидуальное задание…………………………………………………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color w:val="000000"/>
              </w:rPr>
            </w:pPr>
            <w:r w:rsidRPr="008E2551">
              <w:rPr>
                <w:rFonts w:eastAsia="Times New Roman" w:cs="Times New Roman"/>
                <w:color w:val="000000"/>
              </w:rPr>
              <w:t>Заключение…………………………………………………………………….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25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Дневник прохождения практики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Приложения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</w:p>
        </w:tc>
      </w:tr>
    </w:tbl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P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4E3FC1" w:rsidRPr="008E2551" w:rsidRDefault="004E3FC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4E3FC1" w:rsidRPr="008E2551" w:rsidRDefault="004E3FC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  <w:r w:rsidRPr="008E2551">
        <w:rPr>
          <w:rFonts w:eastAsia="Times New Roman" w:cs="Times New Roman"/>
          <w:b/>
        </w:rPr>
        <w:lastRenderedPageBreak/>
        <w:t>ПРИЛОЖЕНИЕ 4</w:t>
      </w: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Титульный лист дневника практики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b/>
          <w:bCs/>
          <w:color w:val="000000"/>
          <w:lang w:eastAsia="ru-RU"/>
        </w:rPr>
        <w:t>ДНЕВНИК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b/>
          <w:bCs/>
          <w:color w:val="000000"/>
          <w:lang w:eastAsia="ru-RU"/>
        </w:rPr>
        <w:t>Преддипломной практики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________________________________________________________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(ФИО студента)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0048A6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color w:val="000000"/>
          <w:lang w:eastAsia="ru-RU"/>
        </w:rPr>
        <w:t xml:space="preserve">специальности </w:t>
      </w:r>
      <w:hyperlink r:id="rId11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 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________________________________________________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(курс, группа)</w:t>
      </w:r>
    </w:p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8E2551" w:rsidRDefault="008E2551">
      <w:pPr>
        <w:widowControl/>
        <w:suppressAutoHyphens w:val="0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br w:type="page"/>
      </w:r>
    </w:p>
    <w:p w:rsidR="00584DDD" w:rsidRPr="008E2551" w:rsidRDefault="00584DDD" w:rsidP="008E2551">
      <w:pPr>
        <w:spacing w:line="200" w:lineRule="atLeast"/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ПРИЛОЖЕНИЕ 5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Образец бланка дневника практики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/>
    <w:p w:rsidR="00584DDD" w:rsidRPr="008E2551" w:rsidRDefault="00584DDD" w:rsidP="00584DDD">
      <w:pPr>
        <w:jc w:val="center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</w:rPr>
        <w:t>Дневник прохождения преддипломно</w:t>
      </w:r>
      <w:r w:rsidRPr="008E2551">
        <w:rPr>
          <w:rFonts w:eastAsia="Times New Roman" w:cs="Times New Roman"/>
          <w:b/>
          <w:bCs/>
          <w:color w:val="000000"/>
        </w:rPr>
        <w:t xml:space="preserve">й практики </w:t>
      </w:r>
    </w:p>
    <w:p w:rsidR="00584DDD" w:rsidRPr="008E2551" w:rsidRDefault="00584DDD" w:rsidP="00584DDD">
      <w:pPr>
        <w:rPr>
          <w:rFonts w:cs="Times New Roman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816"/>
        <w:gridCol w:w="5388"/>
        <w:gridCol w:w="1842"/>
        <w:gridCol w:w="2127"/>
      </w:tblGrid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Дата</w:t>
            </w: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Примечание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Подпись руководителя</w:t>
            </w:r>
          </w:p>
          <w:p w:rsidR="00584DDD" w:rsidRPr="008E2551" w:rsidRDefault="00584DDD" w:rsidP="00E61F99">
            <w:pPr>
              <w:jc w:val="center"/>
              <w:rPr>
                <w:rFonts w:cs="Times New Roman"/>
                <w:b/>
                <w:bCs/>
              </w:rPr>
            </w:pPr>
            <w:r w:rsidRPr="008E2551">
              <w:rPr>
                <w:rFonts w:cs="Times New Roman"/>
                <w:b/>
                <w:bCs/>
              </w:rPr>
              <w:t>от предприятия</w:t>
            </w: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</w:tbl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</w:rPr>
      </w:pP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 xml:space="preserve">              должность                                                     подпись                              расшифровка</w:t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М.П.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ПРИЛОЖЕНИЕ 6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Характеристика руководителя практики от организации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ХАРАКТЕРИСТИКА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</w:rPr>
        <w:t>ФИО студента</w:t>
      </w:r>
    </w:p>
    <w:p w:rsidR="00584DDD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студент(ка) ____ курса Колледжа Гжельского государственного университета </w:t>
      </w:r>
      <w:r w:rsidR="000048A6" w:rsidRPr="008E2551">
        <w:rPr>
          <w:rFonts w:eastAsia="Times New Roman" w:cs="Times New Roman"/>
        </w:rPr>
        <w:t xml:space="preserve"> специальности </w:t>
      </w:r>
      <w:hyperlink r:id="rId12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  <w:r w:rsidRPr="008E2551">
        <w:rPr>
          <w:rFonts w:eastAsia="Times New Roman" w:cs="Times New Roman"/>
        </w:rPr>
        <w:t>проходил(а) преддипломную</w:t>
      </w:r>
      <w:r w:rsidRPr="008E2551">
        <w:rPr>
          <w:rFonts w:eastAsia="Times New Roman" w:cs="Times New Roman"/>
          <w:color w:val="000000"/>
        </w:rPr>
        <w:t xml:space="preserve"> практику </w:t>
      </w:r>
      <w:r w:rsidRPr="008E2551">
        <w:rPr>
          <w:rFonts w:eastAsia="Times New Roman" w:cs="Times New Roman"/>
        </w:rPr>
        <w:t>в период с «____»_____________ по «____»_____________20___ г. в _______________________________________________________________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полное название организации</w:t>
      </w:r>
    </w:p>
    <w:p w:rsidR="00584DDD" w:rsidRPr="008E2551" w:rsidRDefault="00584DDD" w:rsidP="00584DDD">
      <w:pPr>
        <w:jc w:val="both"/>
        <w:rPr>
          <w:rFonts w:eastAsia="Times New Roman" w:cs="Times New Roman"/>
        </w:rPr>
      </w:pPr>
    </w:p>
    <w:p w:rsidR="00584DDD" w:rsidRPr="008E2551" w:rsidRDefault="00584DDD" w:rsidP="00584DDD">
      <w:pPr>
        <w:ind w:firstLine="709"/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</w:rPr>
        <w:t>В период указанной практики студент(ка) выполняла обязанности __________________________________________________________________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ind w:firstLine="709"/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  <w:position w:val="8"/>
        </w:rPr>
        <w:t>(должность, занимаемая во время прохождения практики)</w:t>
      </w:r>
    </w:p>
    <w:p w:rsidR="00584DDD" w:rsidRPr="008E2551" w:rsidRDefault="00584DDD" w:rsidP="00584DDD">
      <w:pPr>
        <w:ind w:firstLine="26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и показал (а)  следующий уровень подготовки и личные качества 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  <w:u w:val="single"/>
        </w:rPr>
      </w:pPr>
      <w:r w:rsidRPr="008E2551">
        <w:rPr>
          <w:rFonts w:cs="Times New Roman"/>
        </w:rPr>
        <w:t xml:space="preserve">Недостатки, замечания </w:t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  <w:u w:val="single"/>
        </w:rPr>
      </w:pPr>
      <w:r w:rsidRPr="008E2551">
        <w:rPr>
          <w:rFonts w:cs="Times New Roman"/>
        </w:rPr>
        <w:t xml:space="preserve">Рекомендуемая оценка </w:t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прописью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 xml:space="preserve">Руководитель практики от организации: </w:t>
      </w: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 xml:space="preserve">              должность                                                     подпись                              расшифровка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М.П.  «___» ______________ 20___ г.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ПРИЛОЖЕНИЕ 7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Титульный лист презентации</w:t>
      </w:r>
    </w:p>
    <w:p w:rsidR="00584DDD" w:rsidRPr="008E2551" w:rsidRDefault="00584DDD" w:rsidP="00584DDD">
      <w:pPr>
        <w:rPr>
          <w:rFonts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584DDD" w:rsidRPr="008E2551" w:rsidTr="00E61F99">
        <w:trPr>
          <w:trHeight w:val="4239"/>
        </w:trPr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pStyle w:val="WW-TableContents"/>
              <w:spacing w:line="200" w:lineRule="atLeast"/>
              <w:jc w:val="center"/>
              <w:rPr>
                <w:rFonts w:eastAsia="Times New Roman"/>
              </w:rPr>
            </w:pPr>
            <w:r w:rsidRPr="008E2551">
              <w:rPr>
                <w:rFonts w:eastAsia="Times New Roman"/>
              </w:rPr>
              <w:t>Колледж ГГУ</w:t>
            </w:r>
          </w:p>
          <w:p w:rsidR="00584DDD" w:rsidRPr="008E2551" w:rsidRDefault="00584DDD" w:rsidP="000048A6">
            <w:pPr>
              <w:pStyle w:val="WW-TableContents"/>
              <w:spacing w:line="200" w:lineRule="atLeast"/>
              <w:jc w:val="center"/>
              <w:rPr>
                <w:rFonts w:cs="Times New Roman"/>
              </w:rPr>
            </w:pPr>
            <w:r w:rsidRPr="008E2551">
              <w:rPr>
                <w:rFonts w:cs="Times New Roman"/>
              </w:rPr>
              <w:t xml:space="preserve">Отделение </w:t>
            </w:r>
            <w:r w:rsidR="000048A6" w:rsidRPr="008E2551">
              <w:rPr>
                <w:rFonts w:cs="Times New Roman"/>
              </w:rPr>
              <w:t>Дизайна</w:t>
            </w: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 w:rsidRPr="008E2551">
              <w:rPr>
                <w:rFonts w:cs="Times New Roman"/>
                <w:b/>
                <w:bCs/>
              </w:rPr>
              <w:t xml:space="preserve">ОТЧЕТ </w:t>
            </w:r>
          </w:p>
          <w:p w:rsidR="00584DDD" w:rsidRPr="008E2551" w:rsidRDefault="00584DDD" w:rsidP="00E61F99">
            <w:pPr>
              <w:pStyle w:val="WW-TableContents"/>
              <w:jc w:val="center"/>
              <w:rPr>
                <w:rFonts w:cs="Times New Roman"/>
                <w:b/>
                <w:bCs/>
              </w:rPr>
            </w:pPr>
            <w:r w:rsidRPr="008E2551">
              <w:rPr>
                <w:rFonts w:cs="Times New Roman"/>
                <w:b/>
                <w:bCs/>
              </w:rPr>
              <w:t xml:space="preserve">о прохождении преддипломной практики  </w:t>
            </w:r>
          </w:p>
          <w:p w:rsidR="00584DDD" w:rsidRPr="008E2551" w:rsidRDefault="00584DDD" w:rsidP="00E61F99">
            <w:pPr>
              <w:pStyle w:val="WW-TableContents"/>
              <w:spacing w:line="200" w:lineRule="atLeast"/>
              <w:jc w:val="center"/>
              <w:rPr>
                <w:rFonts w:cs="Times New Roman"/>
                <w:b/>
                <w:bCs/>
              </w:rPr>
            </w:pPr>
          </w:p>
          <w:p w:rsidR="00584DDD" w:rsidRPr="008E2551" w:rsidRDefault="00584DDD" w:rsidP="00E61F99">
            <w:pPr>
              <w:pStyle w:val="WW-TableContents"/>
              <w:spacing w:line="200" w:lineRule="atLeast"/>
              <w:rPr>
                <w:rFonts w:cs="Times New Roman"/>
              </w:rPr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  <w:rPr>
                <w:rFonts w:cs="Times New Roman"/>
              </w:rPr>
            </w:pPr>
            <w:r w:rsidRPr="008E2551">
              <w:rPr>
                <w:rFonts w:cs="Times New Roman"/>
              </w:rPr>
              <w:t>Студент (ка) ______ группы                                                      ФИО</w:t>
            </w:r>
          </w:p>
          <w:p w:rsidR="00584DDD" w:rsidRPr="008E2551" w:rsidRDefault="00584DDD" w:rsidP="00E61F99">
            <w:pPr>
              <w:pStyle w:val="WW-TableContents"/>
              <w:spacing w:line="200" w:lineRule="atLeast"/>
              <w:rPr>
                <w:rFonts w:cs="Times New Roman"/>
              </w:rPr>
            </w:pPr>
            <w:r w:rsidRPr="008E2551">
              <w:rPr>
                <w:rFonts w:cs="Times New Roman"/>
              </w:rPr>
              <w:t>Руководитель                                                                              ФИО</w:t>
            </w:r>
          </w:p>
        </w:tc>
      </w:tr>
    </w:tbl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8E2551" w:rsidRPr="008E2551" w:rsidRDefault="008E2551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lastRenderedPageBreak/>
        <w:t>ПРИЛОЖЕНИЕ 8</w:t>
      </w:r>
    </w:p>
    <w:p w:rsidR="00584DDD" w:rsidRPr="008E2551" w:rsidRDefault="00584DDD" w:rsidP="00584DDD">
      <w:pPr>
        <w:pStyle w:val="a7"/>
        <w:spacing w:before="0" w:after="0"/>
        <w:jc w:val="right"/>
        <w:rPr>
          <w:color w:val="000000"/>
        </w:rPr>
      </w:pPr>
      <w:r w:rsidRPr="008E2551">
        <w:rPr>
          <w:rStyle w:val="a6"/>
          <w:color w:val="000000"/>
        </w:rPr>
        <w:t>Аттестационный лист</w:t>
      </w:r>
    </w:p>
    <w:p w:rsidR="00584DDD" w:rsidRPr="008E2551" w:rsidRDefault="00584DDD" w:rsidP="00584DDD">
      <w:pPr>
        <w:pStyle w:val="a7"/>
        <w:spacing w:before="0" w:after="0"/>
        <w:jc w:val="center"/>
        <w:rPr>
          <w:rStyle w:val="a6"/>
          <w:color w:val="000000"/>
        </w:rPr>
      </w:pPr>
    </w:p>
    <w:p w:rsidR="00584DDD" w:rsidRPr="008E2551" w:rsidRDefault="00584DDD" w:rsidP="00584DDD">
      <w:pPr>
        <w:pStyle w:val="a7"/>
        <w:spacing w:before="0" w:after="0"/>
        <w:jc w:val="center"/>
        <w:rPr>
          <w:rStyle w:val="a6"/>
          <w:color w:val="000000"/>
        </w:rPr>
      </w:pP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</w:rPr>
      </w:pPr>
      <w:r w:rsidRPr="008E2551">
        <w:rPr>
          <w:rStyle w:val="a6"/>
          <w:color w:val="000000"/>
        </w:rPr>
        <w:t>Аттестационный лист</w:t>
      </w: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  <w:u w:val="single"/>
        </w:rPr>
      </w:pPr>
      <w:r w:rsidRPr="008E2551">
        <w:rPr>
          <w:color w:val="000000"/>
        </w:rPr>
        <w:t>по преддипломной практике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 xml:space="preserve">1. ФИО студента, № группы, специальность 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 xml:space="preserve">2. Место проведения практики (организация), наименование, юридический адрес </w:t>
      </w:r>
    </w:p>
    <w:p w:rsidR="00584DDD" w:rsidRPr="008E2551" w:rsidRDefault="00584DDD" w:rsidP="00584DDD">
      <w:pPr>
        <w:pStyle w:val="a7"/>
        <w:spacing w:before="0" w:after="0"/>
        <w:rPr>
          <w:color w:val="000000"/>
          <w:u w:val="single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  <w:u w:val="single"/>
        </w:rPr>
      </w:pPr>
      <w:r w:rsidRPr="008E2551">
        <w:rPr>
          <w:color w:val="000000"/>
        </w:rPr>
        <w:t xml:space="preserve">3. Время проведения практики </w:t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 w:rsidR="00584DDD" w:rsidRPr="008E2551" w:rsidRDefault="00584DDD" w:rsidP="00584DDD">
      <w:pPr>
        <w:pStyle w:val="a7"/>
        <w:spacing w:before="0" w:after="0"/>
        <w:ind w:right="-1"/>
        <w:rPr>
          <w:color w:val="000000"/>
          <w:u w:val="single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«____»_____________20__г.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 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Подписи руководителей практики: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от колледжа _________________________________________________________</w:t>
      </w: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</w:rPr>
      </w:pPr>
      <w:r w:rsidRPr="008E2551">
        <w:rPr>
          <w:color w:val="000000"/>
        </w:rPr>
        <w:t>(ФИО, должность руководителя практики)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от организации ___________________________________________________________</w:t>
      </w: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</w:rPr>
      </w:pPr>
      <w:r w:rsidRPr="008E2551">
        <w:rPr>
          <w:color w:val="000000"/>
        </w:rPr>
        <w:t>(ФИО, должность руководителя практики)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МП</w:t>
      </w:r>
    </w:p>
    <w:p w:rsidR="00584DDD" w:rsidRPr="008E2551" w:rsidRDefault="00584DDD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</w:p>
    <w:sectPr w:rsidR="00584DDD" w:rsidRPr="008E2551" w:rsidSect="00DE14B8">
      <w:pgSz w:w="11906" w:h="16838"/>
      <w:pgMar w:top="851" w:right="567" w:bottom="851" w:left="1701" w:header="720" w:footer="3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F5D" w:rsidRDefault="001E0F5D">
      <w:r>
        <w:separator/>
      </w:r>
    </w:p>
  </w:endnote>
  <w:endnote w:type="continuationSeparator" w:id="0">
    <w:p w:rsidR="001E0F5D" w:rsidRDefault="001E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_PlakatCmplRr&amp;B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04D" w:rsidRDefault="00D510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F5D" w:rsidRDefault="001E0F5D">
      <w:r>
        <w:separator/>
      </w:r>
    </w:p>
  </w:footnote>
  <w:footnote w:type="continuationSeparator" w:id="0">
    <w:p w:rsidR="001E0F5D" w:rsidRDefault="001E0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RTF_Num 3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RTF_Num 2"/>
    <w:lvl w:ilvl="0">
      <w:start w:val="5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RTF_Num 29"/>
    <w:lvl w:ilvl="0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sz w:val="24"/>
        <w:szCs w:val="24"/>
        <w:lang w:val="ru-RU"/>
      </w:rPr>
    </w:lvl>
    <w:lvl w:ilvl="1">
      <w:start w:val="3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367"/>
        </w:tabs>
        <w:ind w:left="2367" w:hanging="1800"/>
      </w:pPr>
      <w:rPr>
        <w:sz w:val="24"/>
        <w:szCs w:val="24"/>
        <w:lang w:val="ru-RU"/>
      </w:rPr>
    </w:lvl>
  </w:abstractNum>
  <w:abstractNum w:abstractNumId="4" w15:restartNumberingAfterBreak="0">
    <w:nsid w:val="00000005"/>
    <w:multiLevelType w:val="multilevel"/>
    <w:tmpl w:val="00000005"/>
    <w:name w:val="RTF_Num 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5" w15:restartNumberingAfterBreak="0">
    <w:nsid w:val="00000007"/>
    <w:multiLevelType w:val="multilevel"/>
    <w:tmpl w:val="00000007"/>
    <w:name w:val="WW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2160"/>
      </w:pPr>
    </w:lvl>
  </w:abstractNum>
  <w:abstractNum w:abstractNumId="6" w15:restartNumberingAfterBreak="0">
    <w:nsid w:val="00000008"/>
    <w:multiLevelType w:val="multilevel"/>
    <w:tmpl w:val="00000008"/>
    <w:name w:val="RTF_Num 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7" w15:restartNumberingAfterBreak="0">
    <w:nsid w:val="00000009"/>
    <w:multiLevelType w:val="multilevel"/>
    <w:tmpl w:val="00000009"/>
    <w:name w:val="RTF_Num 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0000000B"/>
    <w:multiLevelType w:val="multilevel"/>
    <w:tmpl w:val="0000000B"/>
    <w:name w:val="RTF_Num 3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sz w:val="24"/>
        <w:szCs w:val="24"/>
        <w:lang w:val="ru-RU"/>
      </w:rPr>
    </w:lvl>
  </w:abstractNum>
  <w:abstractNum w:abstractNumId="9" w15:restartNumberingAfterBreak="0">
    <w:nsid w:val="0000000C"/>
    <w:multiLevelType w:val="multilevel"/>
    <w:tmpl w:val="0000000C"/>
    <w:name w:val="RTF_Num 36"/>
    <w:lvl w:ilvl="0">
      <w:start w:val="144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10" w15:restartNumberingAfterBreak="0">
    <w:nsid w:val="0000000D"/>
    <w:multiLevelType w:val="multilevel"/>
    <w:tmpl w:val="0000000D"/>
    <w:name w:val="RTF_Num 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1" w15:restartNumberingAfterBreak="0">
    <w:nsid w:val="0000000E"/>
    <w:multiLevelType w:val="multilevel"/>
    <w:tmpl w:val="0000000E"/>
    <w:name w:val="RTF_Num 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F"/>
    <w:multiLevelType w:val="multilevel"/>
    <w:tmpl w:val="0000000F"/>
    <w:name w:val="RTF_Num 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3" w15:restartNumberingAfterBreak="0">
    <w:nsid w:val="00000010"/>
    <w:multiLevelType w:val="multilevel"/>
    <w:tmpl w:val="00000010"/>
    <w:name w:val="RTF_Num 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4" w15:restartNumberingAfterBreak="0">
    <w:nsid w:val="00000011"/>
    <w:multiLevelType w:val="multilevel"/>
    <w:tmpl w:val="00000011"/>
    <w:name w:val="RTF_Num 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5" w15:restartNumberingAfterBreak="0">
    <w:nsid w:val="00000012"/>
    <w:multiLevelType w:val="multilevel"/>
    <w:tmpl w:val="00000012"/>
    <w:name w:val="RTF_Num 40"/>
    <w:lvl w:ilvl="0">
      <w:start w:val="1"/>
      <w:numFmt w:val="decimal"/>
      <w:lvlText w:val="%1."/>
      <w:lvlJc w:val="left"/>
      <w:pPr>
        <w:tabs>
          <w:tab w:val="num" w:pos="661"/>
        </w:tabs>
        <w:ind w:left="661" w:hanging="360"/>
      </w:p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60"/>
      </w:p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</w:lvl>
    <w:lvl w:ilvl="3">
      <w:start w:val="1"/>
      <w:numFmt w:val="decimal"/>
      <w:lvlText w:val="%4."/>
      <w:lvlJc w:val="left"/>
      <w:pPr>
        <w:tabs>
          <w:tab w:val="num" w:pos="1741"/>
        </w:tabs>
        <w:ind w:left="1741" w:hanging="360"/>
      </w:pPr>
    </w:lvl>
    <w:lvl w:ilvl="4">
      <w:start w:val="1"/>
      <w:numFmt w:val="decimal"/>
      <w:lvlText w:val="%5."/>
      <w:lvlJc w:val="left"/>
      <w:pPr>
        <w:tabs>
          <w:tab w:val="num" w:pos="2101"/>
        </w:tabs>
        <w:ind w:left="2101" w:hanging="360"/>
      </w:pPr>
    </w:lvl>
    <w:lvl w:ilvl="5">
      <w:start w:val="1"/>
      <w:numFmt w:val="decimal"/>
      <w:lvlText w:val="%6."/>
      <w:lvlJc w:val="left"/>
      <w:pPr>
        <w:tabs>
          <w:tab w:val="num" w:pos="2461"/>
        </w:tabs>
        <w:ind w:left="2461" w:hanging="360"/>
      </w:pPr>
    </w:lvl>
    <w:lvl w:ilvl="6">
      <w:start w:val="1"/>
      <w:numFmt w:val="decimal"/>
      <w:lvlText w:val="%7."/>
      <w:lvlJc w:val="left"/>
      <w:pPr>
        <w:tabs>
          <w:tab w:val="num" w:pos="2821"/>
        </w:tabs>
        <w:ind w:left="2821" w:hanging="360"/>
      </w:pPr>
    </w:lvl>
    <w:lvl w:ilvl="7">
      <w:start w:val="1"/>
      <w:numFmt w:val="decimal"/>
      <w:lvlText w:val="%8."/>
      <w:lvlJc w:val="left"/>
      <w:pPr>
        <w:tabs>
          <w:tab w:val="num" w:pos="3181"/>
        </w:tabs>
        <w:ind w:left="3181" w:hanging="360"/>
      </w:pPr>
    </w:lvl>
    <w:lvl w:ilvl="8">
      <w:start w:val="1"/>
      <w:numFmt w:val="decimal"/>
      <w:lvlText w:val="%9."/>
      <w:lvlJc w:val="left"/>
      <w:pPr>
        <w:tabs>
          <w:tab w:val="num" w:pos="3541"/>
        </w:tabs>
        <w:ind w:left="3541" w:hanging="360"/>
      </w:pPr>
    </w:lvl>
  </w:abstractNum>
  <w:abstractNum w:abstractNumId="16" w15:restartNumberingAfterBreak="0">
    <w:nsid w:val="00000013"/>
    <w:multiLevelType w:val="multilevel"/>
    <w:tmpl w:val="00000013"/>
    <w:name w:val="RTF_Num 41"/>
    <w:lvl w:ilvl="0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379"/>
        </w:tabs>
        <w:ind w:left="1379" w:hanging="360"/>
      </w:pPr>
    </w:lvl>
    <w:lvl w:ilvl="3">
      <w:start w:val="1"/>
      <w:numFmt w:val="decimal"/>
      <w:lvlText w:val="%4."/>
      <w:lvlJc w:val="left"/>
      <w:pPr>
        <w:tabs>
          <w:tab w:val="num" w:pos="1739"/>
        </w:tabs>
        <w:ind w:left="1739" w:hanging="360"/>
      </w:pPr>
    </w:lvl>
    <w:lvl w:ilvl="4">
      <w:start w:val="1"/>
      <w:numFmt w:val="decimal"/>
      <w:lvlText w:val="%5."/>
      <w:lvlJc w:val="left"/>
      <w:pPr>
        <w:tabs>
          <w:tab w:val="num" w:pos="2099"/>
        </w:tabs>
        <w:ind w:left="2099" w:hanging="360"/>
      </w:pPr>
    </w:lvl>
    <w:lvl w:ilvl="5">
      <w:start w:val="1"/>
      <w:numFmt w:val="decimal"/>
      <w:lvlText w:val="%6."/>
      <w:lvlJc w:val="left"/>
      <w:pPr>
        <w:tabs>
          <w:tab w:val="num" w:pos="2459"/>
        </w:tabs>
        <w:ind w:left="2459" w:hanging="360"/>
      </w:pPr>
    </w:lvl>
    <w:lvl w:ilvl="6">
      <w:start w:val="1"/>
      <w:numFmt w:val="decimal"/>
      <w:lvlText w:val="%7."/>
      <w:lvlJc w:val="left"/>
      <w:pPr>
        <w:tabs>
          <w:tab w:val="num" w:pos="2819"/>
        </w:tabs>
        <w:ind w:left="2819" w:hanging="360"/>
      </w:pPr>
    </w:lvl>
    <w:lvl w:ilvl="7">
      <w:start w:val="1"/>
      <w:numFmt w:val="decimal"/>
      <w:lvlText w:val="%8."/>
      <w:lvlJc w:val="left"/>
      <w:pPr>
        <w:tabs>
          <w:tab w:val="num" w:pos="3179"/>
        </w:tabs>
        <w:ind w:left="3179" w:hanging="360"/>
      </w:pPr>
    </w:lvl>
    <w:lvl w:ilvl="8">
      <w:start w:val="1"/>
      <w:numFmt w:val="decimal"/>
      <w:lvlText w:val="%9."/>
      <w:lvlJc w:val="left"/>
      <w:pPr>
        <w:tabs>
          <w:tab w:val="num" w:pos="3539"/>
        </w:tabs>
        <w:ind w:left="3539" w:hanging="360"/>
      </w:pPr>
    </w:lvl>
  </w:abstractNum>
  <w:abstractNum w:abstractNumId="17" w15:restartNumberingAfterBreak="0">
    <w:nsid w:val="00000014"/>
    <w:multiLevelType w:val="multilevel"/>
    <w:tmpl w:val="00000014"/>
    <w:name w:val="RTF_Num 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8" w15:restartNumberingAfterBreak="0">
    <w:nsid w:val="00000015"/>
    <w:multiLevelType w:val="multilevel"/>
    <w:tmpl w:val="00000015"/>
    <w:name w:val="RTF_Num 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9" w15:restartNumberingAfterBreak="0">
    <w:nsid w:val="00000016"/>
    <w:multiLevelType w:val="multilevel"/>
    <w:tmpl w:val="00000016"/>
    <w:name w:val="RTF_Num 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0" w15:restartNumberingAfterBreak="0">
    <w:nsid w:val="00000017"/>
    <w:multiLevelType w:val="multilevel"/>
    <w:tmpl w:val="00000017"/>
    <w:name w:val="RTF_Num 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1" w15:restartNumberingAfterBreak="0">
    <w:nsid w:val="00000018"/>
    <w:multiLevelType w:val="multilevel"/>
    <w:tmpl w:val="00000018"/>
    <w:name w:val="RTF_Num 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2" w15:restartNumberingAfterBreak="0">
    <w:nsid w:val="00000019"/>
    <w:multiLevelType w:val="multilevel"/>
    <w:tmpl w:val="00000019"/>
    <w:name w:val="RTF_Num 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3" w15:restartNumberingAfterBreak="0">
    <w:nsid w:val="0000001A"/>
    <w:multiLevelType w:val="multilevel"/>
    <w:tmpl w:val="0000001A"/>
    <w:name w:val="RTF_Num 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4" w15:restartNumberingAfterBreak="0">
    <w:nsid w:val="0000001B"/>
    <w:multiLevelType w:val="multilevel"/>
    <w:tmpl w:val="0000001B"/>
    <w:name w:val="RTF_Num 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eastAsia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/>
        <w:sz w:val="24"/>
        <w:szCs w:val="24"/>
        <w:lang w:val="ru-RU"/>
      </w:rPr>
    </w:lvl>
  </w:abstractNum>
  <w:abstractNum w:abstractNumId="25" w15:restartNumberingAfterBreak="0">
    <w:nsid w:val="0000001C"/>
    <w:multiLevelType w:val="multilevel"/>
    <w:tmpl w:val="0000001C"/>
    <w:name w:val="RTF_Num 22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98"/>
        </w:tabs>
        <w:ind w:left="109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458"/>
        </w:tabs>
        <w:ind w:left="145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18"/>
        </w:tabs>
        <w:ind w:left="181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178"/>
        </w:tabs>
        <w:ind w:left="217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38"/>
        </w:tabs>
        <w:ind w:left="253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258"/>
        </w:tabs>
        <w:ind w:left="325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18"/>
        </w:tabs>
        <w:ind w:left="3618" w:hanging="360"/>
      </w:pPr>
      <w:rPr>
        <w:sz w:val="24"/>
        <w:szCs w:val="24"/>
        <w:lang w:val="ru-RU"/>
      </w:rPr>
    </w:lvl>
  </w:abstractNum>
  <w:abstractNum w:abstractNumId="26" w15:restartNumberingAfterBreak="0">
    <w:nsid w:val="0000001D"/>
    <w:multiLevelType w:val="multilevel"/>
    <w:tmpl w:val="0000001D"/>
    <w:name w:val="RTF_Num 2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sz w:val="24"/>
        <w:szCs w:val="24"/>
        <w:lang w:val="ru-RU"/>
      </w:rPr>
    </w:lvl>
  </w:abstractNum>
  <w:abstractNum w:abstractNumId="27" w15:restartNumberingAfterBreak="0">
    <w:nsid w:val="0000001E"/>
    <w:multiLevelType w:val="multilevel"/>
    <w:tmpl w:val="0000001E"/>
    <w:name w:val="RTF_Num 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10"/>
        </w:tabs>
        <w:ind w:left="251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70"/>
        </w:tabs>
        <w:ind w:left="287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90"/>
        </w:tabs>
        <w:ind w:left="359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50"/>
        </w:tabs>
        <w:ind w:left="3950" w:hanging="360"/>
      </w:pPr>
      <w:rPr>
        <w:sz w:val="24"/>
        <w:szCs w:val="24"/>
        <w:lang w:val="ru-RU"/>
      </w:rPr>
    </w:lvl>
  </w:abstractNum>
  <w:abstractNum w:abstractNumId="28" w15:restartNumberingAfterBreak="0">
    <w:nsid w:val="0000001F"/>
    <w:multiLevelType w:val="multilevel"/>
    <w:tmpl w:val="0000001F"/>
    <w:name w:val="RTF_Num 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29" w15:restartNumberingAfterBreak="0">
    <w:nsid w:val="00000020"/>
    <w:multiLevelType w:val="multilevel"/>
    <w:tmpl w:val="00000020"/>
    <w:name w:val="RTF_Num 18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sz w:val="24"/>
        <w:szCs w:val="24"/>
        <w:lang w:val="ru-RU"/>
      </w:rPr>
    </w:lvl>
  </w:abstractNum>
  <w:abstractNum w:abstractNumId="30" w15:restartNumberingAfterBreak="0">
    <w:nsid w:val="00000021"/>
    <w:multiLevelType w:val="multilevel"/>
    <w:tmpl w:val="00000021"/>
    <w:name w:val="RTF_Num 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31" w15:restartNumberingAfterBreak="0">
    <w:nsid w:val="00000022"/>
    <w:multiLevelType w:val="multilevel"/>
    <w:tmpl w:val="00000022"/>
    <w:name w:val="RTF_Num 26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eastAsia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eastAsia="Times New Roman"/>
        <w:b/>
        <w:bCs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rFonts w:eastAsia="Times New Roman"/>
        <w:sz w:val="24"/>
        <w:szCs w:val="24"/>
        <w:lang w:val="ru-RU"/>
      </w:rPr>
    </w:lvl>
  </w:abstractNum>
  <w:abstractNum w:abstractNumId="32" w15:restartNumberingAfterBreak="0">
    <w:nsid w:val="00000023"/>
    <w:multiLevelType w:val="multilevel"/>
    <w:tmpl w:val="00000023"/>
    <w:name w:val="RTF_Num 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3" w15:restartNumberingAfterBreak="0">
    <w:nsid w:val="00000024"/>
    <w:multiLevelType w:val="multilevel"/>
    <w:tmpl w:val="00000024"/>
    <w:name w:val="RTF_Num 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Symbol" w:eastAsia="Symbol" w:hAnsi="Symbol" w:cs="Symbol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eastAsia="Symbol" w:hAnsi="Symbol" w:cs="Symbol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Wingdings" w:eastAsia="Wingdings" w:hAnsi="Wingdings" w:cs="Wingdings"/>
        <w:sz w:val="24"/>
        <w:szCs w:val="24"/>
        <w:lang w:val="ru-RU"/>
      </w:rPr>
    </w:lvl>
  </w:abstractNum>
  <w:abstractNum w:abstractNumId="34" w15:restartNumberingAfterBreak="0">
    <w:nsid w:val="00000025"/>
    <w:multiLevelType w:val="multilevel"/>
    <w:tmpl w:val="00000025"/>
    <w:name w:val="RTF_Num 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5" w15:restartNumberingAfterBreak="0">
    <w:nsid w:val="00000026"/>
    <w:multiLevelType w:val="multilevel"/>
    <w:tmpl w:val="00000026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36" w15:restartNumberingAfterBreak="0">
    <w:nsid w:val="00000027"/>
    <w:multiLevelType w:val="multilevel"/>
    <w:tmpl w:val="00000027"/>
    <w:name w:val="RTF_Num 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7" w15:restartNumberingAfterBreak="0">
    <w:nsid w:val="00000029"/>
    <w:multiLevelType w:val="multilevel"/>
    <w:tmpl w:val="00000029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8" w15:restartNumberingAfterBreak="0">
    <w:nsid w:val="0000002A"/>
    <w:multiLevelType w:val="multilevel"/>
    <w:tmpl w:val="0000002A"/>
    <w:name w:val="WW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9" w15:restartNumberingAfterBreak="0">
    <w:nsid w:val="0000002B"/>
    <w:multiLevelType w:val="multilevel"/>
    <w:tmpl w:val="0000002B"/>
    <w:name w:val="RTF_Num 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40" w15:restartNumberingAfterBreak="0">
    <w:nsid w:val="0000002C"/>
    <w:multiLevelType w:val="multilevel"/>
    <w:tmpl w:val="0000002C"/>
    <w:name w:val="RTF_Num 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sz w:val="24"/>
        <w:szCs w:val="24"/>
        <w:lang w:val="ru-RU"/>
      </w:rPr>
    </w:lvl>
  </w:abstractNum>
  <w:abstractNum w:abstractNumId="41" w15:restartNumberingAfterBreak="0">
    <w:nsid w:val="0000002D"/>
    <w:multiLevelType w:val="multilevel"/>
    <w:tmpl w:val="19A07964"/>
    <w:name w:val="RTF_Num 3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Symbol" w:eastAsia="Symbol" w:hAnsi="Symbol" w:cs="Symbol"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Courier New" w:hAnsi="Times New Roman" w:cs="Courier New" w:hint="default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eastAsia="Wingdings" w:hAnsi="Wingdings" w:cs="Wingdings"/>
        <w:sz w:val="20"/>
        <w:szCs w:val="2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Wingdings" w:eastAsia="Wingdings" w:hAnsi="Wingdings" w:cs="Wingdings"/>
        <w:sz w:val="20"/>
        <w:szCs w:val="2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Wingdings" w:eastAsia="Wingdings" w:hAnsi="Wingdings" w:cs="Wingdings"/>
        <w:sz w:val="20"/>
        <w:szCs w:val="20"/>
        <w:lang w:val="ru-RU"/>
      </w:rPr>
    </w:lvl>
  </w:abstractNum>
  <w:abstractNum w:abstractNumId="42" w15:restartNumberingAfterBreak="0">
    <w:nsid w:val="0000002E"/>
    <w:multiLevelType w:val="multilevel"/>
    <w:tmpl w:val="0000002E"/>
    <w:lvl w:ilvl="0">
      <w:start w:val="1"/>
      <w:numFmt w:val="none"/>
      <w:pStyle w:val="1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06731A11"/>
    <w:multiLevelType w:val="hybridMultilevel"/>
    <w:tmpl w:val="53E60E1C"/>
    <w:lvl w:ilvl="0" w:tplc="AB1AAE5E">
      <w:start w:val="1"/>
      <w:numFmt w:val="bullet"/>
      <w:lvlText w:val=""/>
      <w:lvlJc w:val="left"/>
      <w:pPr>
        <w:ind w:hanging="360"/>
      </w:pPr>
      <w:rPr>
        <w:rFonts w:ascii="a_PlakatCmplRr&amp;Bt" w:eastAsia="a_PlakatCmplRr&amp;Bt" w:hAnsi="a_PlakatCmplRr&amp;Bt" w:hint="default"/>
        <w:b/>
        <w:bCs/>
        <w:w w:val="111"/>
        <w:sz w:val="22"/>
        <w:szCs w:val="22"/>
      </w:rPr>
    </w:lvl>
    <w:lvl w:ilvl="1" w:tplc="E1DAFADC">
      <w:start w:val="1"/>
      <w:numFmt w:val="bullet"/>
      <w:lvlText w:val="•"/>
      <w:lvlJc w:val="left"/>
      <w:rPr>
        <w:rFonts w:hint="default"/>
      </w:rPr>
    </w:lvl>
    <w:lvl w:ilvl="2" w:tplc="61E64638">
      <w:start w:val="1"/>
      <w:numFmt w:val="bullet"/>
      <w:lvlText w:val="•"/>
      <w:lvlJc w:val="left"/>
      <w:rPr>
        <w:rFonts w:hint="default"/>
      </w:rPr>
    </w:lvl>
    <w:lvl w:ilvl="3" w:tplc="4498DEEE">
      <w:start w:val="1"/>
      <w:numFmt w:val="bullet"/>
      <w:lvlText w:val="•"/>
      <w:lvlJc w:val="left"/>
      <w:rPr>
        <w:rFonts w:hint="default"/>
      </w:rPr>
    </w:lvl>
    <w:lvl w:ilvl="4" w:tplc="0EA427DE">
      <w:start w:val="1"/>
      <w:numFmt w:val="bullet"/>
      <w:lvlText w:val="•"/>
      <w:lvlJc w:val="left"/>
      <w:rPr>
        <w:rFonts w:hint="default"/>
      </w:rPr>
    </w:lvl>
    <w:lvl w:ilvl="5" w:tplc="F0BCF0B2">
      <w:start w:val="1"/>
      <w:numFmt w:val="bullet"/>
      <w:lvlText w:val="•"/>
      <w:lvlJc w:val="left"/>
      <w:rPr>
        <w:rFonts w:hint="default"/>
      </w:rPr>
    </w:lvl>
    <w:lvl w:ilvl="6" w:tplc="86DE9AE4">
      <w:start w:val="1"/>
      <w:numFmt w:val="bullet"/>
      <w:lvlText w:val="•"/>
      <w:lvlJc w:val="left"/>
      <w:rPr>
        <w:rFonts w:hint="default"/>
      </w:rPr>
    </w:lvl>
    <w:lvl w:ilvl="7" w:tplc="8EB2B084">
      <w:start w:val="1"/>
      <w:numFmt w:val="bullet"/>
      <w:lvlText w:val="•"/>
      <w:lvlJc w:val="left"/>
      <w:rPr>
        <w:rFonts w:hint="default"/>
      </w:rPr>
    </w:lvl>
    <w:lvl w:ilvl="8" w:tplc="571E79F2">
      <w:start w:val="1"/>
      <w:numFmt w:val="bullet"/>
      <w:lvlText w:val="•"/>
      <w:lvlJc w:val="left"/>
      <w:rPr>
        <w:rFonts w:hint="default"/>
      </w:rPr>
    </w:lvl>
  </w:abstractNum>
  <w:abstractNum w:abstractNumId="44" w15:restartNumberingAfterBreak="0">
    <w:nsid w:val="08D918C5"/>
    <w:multiLevelType w:val="multilevel"/>
    <w:tmpl w:val="D644758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Zero"/>
      <w:lvlText w:val="%1.%2.%3"/>
      <w:lvlJc w:val="left"/>
      <w:pPr>
        <w:ind w:left="2422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ascii="Times New Roman" w:hAnsi="Times New Roman" w:hint="default"/>
        <w:b/>
        <w:sz w:val="24"/>
      </w:rPr>
    </w:lvl>
  </w:abstractNum>
  <w:abstractNum w:abstractNumId="45" w15:restartNumberingAfterBreak="0">
    <w:nsid w:val="12F43BC2"/>
    <w:multiLevelType w:val="multilevel"/>
    <w:tmpl w:val="9C5038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-3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-3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7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720" w:hanging="2160"/>
      </w:pPr>
      <w:rPr>
        <w:rFonts w:hint="default"/>
        <w:b/>
      </w:rPr>
    </w:lvl>
  </w:abstractNum>
  <w:abstractNum w:abstractNumId="46" w15:restartNumberingAfterBreak="0">
    <w:nsid w:val="18A36A09"/>
    <w:multiLevelType w:val="hybridMultilevel"/>
    <w:tmpl w:val="352C5EBC"/>
    <w:lvl w:ilvl="0" w:tplc="BDAC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6B47C84"/>
    <w:multiLevelType w:val="hybridMultilevel"/>
    <w:tmpl w:val="3A8ECA28"/>
    <w:lvl w:ilvl="0" w:tplc="E5CC6AFA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1" w:tplc="88861E76">
      <w:start w:val="1"/>
      <w:numFmt w:val="bullet"/>
      <w:lvlText w:val="•"/>
      <w:lvlJc w:val="left"/>
      <w:rPr>
        <w:rFonts w:hint="default"/>
      </w:rPr>
    </w:lvl>
    <w:lvl w:ilvl="2" w:tplc="17B4A6BC">
      <w:start w:val="1"/>
      <w:numFmt w:val="bullet"/>
      <w:lvlText w:val="•"/>
      <w:lvlJc w:val="left"/>
      <w:rPr>
        <w:rFonts w:hint="default"/>
      </w:rPr>
    </w:lvl>
    <w:lvl w:ilvl="3" w:tplc="1068CA4A">
      <w:start w:val="1"/>
      <w:numFmt w:val="bullet"/>
      <w:lvlText w:val="•"/>
      <w:lvlJc w:val="left"/>
      <w:rPr>
        <w:rFonts w:hint="default"/>
      </w:rPr>
    </w:lvl>
    <w:lvl w:ilvl="4" w:tplc="26D8A606">
      <w:start w:val="1"/>
      <w:numFmt w:val="bullet"/>
      <w:lvlText w:val="•"/>
      <w:lvlJc w:val="left"/>
      <w:rPr>
        <w:rFonts w:hint="default"/>
      </w:rPr>
    </w:lvl>
    <w:lvl w:ilvl="5" w:tplc="D3C82BC0">
      <w:start w:val="1"/>
      <w:numFmt w:val="bullet"/>
      <w:lvlText w:val="•"/>
      <w:lvlJc w:val="left"/>
      <w:rPr>
        <w:rFonts w:hint="default"/>
      </w:rPr>
    </w:lvl>
    <w:lvl w:ilvl="6" w:tplc="EE48EF82">
      <w:start w:val="1"/>
      <w:numFmt w:val="bullet"/>
      <w:lvlText w:val="•"/>
      <w:lvlJc w:val="left"/>
      <w:rPr>
        <w:rFonts w:hint="default"/>
      </w:rPr>
    </w:lvl>
    <w:lvl w:ilvl="7" w:tplc="CF9AD142">
      <w:start w:val="1"/>
      <w:numFmt w:val="bullet"/>
      <w:lvlText w:val="•"/>
      <w:lvlJc w:val="left"/>
      <w:rPr>
        <w:rFonts w:hint="default"/>
      </w:rPr>
    </w:lvl>
    <w:lvl w:ilvl="8" w:tplc="67441A58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2DEF730F"/>
    <w:multiLevelType w:val="hybridMultilevel"/>
    <w:tmpl w:val="B7DAB5C8"/>
    <w:lvl w:ilvl="0" w:tplc="BDAC1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316D6C6D"/>
    <w:multiLevelType w:val="hybridMultilevel"/>
    <w:tmpl w:val="9C6C75BE"/>
    <w:lvl w:ilvl="0" w:tplc="8E52891E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1" w:tplc="B8ECA4CA">
      <w:start w:val="1"/>
      <w:numFmt w:val="bullet"/>
      <w:lvlText w:val="•"/>
      <w:lvlJc w:val="left"/>
      <w:rPr>
        <w:rFonts w:hint="default"/>
      </w:rPr>
    </w:lvl>
    <w:lvl w:ilvl="2" w:tplc="5F4A349C">
      <w:start w:val="1"/>
      <w:numFmt w:val="bullet"/>
      <w:lvlText w:val="•"/>
      <w:lvlJc w:val="left"/>
      <w:rPr>
        <w:rFonts w:hint="default"/>
      </w:rPr>
    </w:lvl>
    <w:lvl w:ilvl="3" w:tplc="C246753C">
      <w:start w:val="1"/>
      <w:numFmt w:val="bullet"/>
      <w:lvlText w:val="•"/>
      <w:lvlJc w:val="left"/>
      <w:rPr>
        <w:rFonts w:hint="default"/>
      </w:rPr>
    </w:lvl>
    <w:lvl w:ilvl="4" w:tplc="06A897EE">
      <w:start w:val="1"/>
      <w:numFmt w:val="bullet"/>
      <w:lvlText w:val="•"/>
      <w:lvlJc w:val="left"/>
      <w:rPr>
        <w:rFonts w:hint="default"/>
      </w:rPr>
    </w:lvl>
    <w:lvl w:ilvl="5" w:tplc="0BA63792">
      <w:start w:val="1"/>
      <w:numFmt w:val="bullet"/>
      <w:lvlText w:val="•"/>
      <w:lvlJc w:val="left"/>
      <w:rPr>
        <w:rFonts w:hint="default"/>
      </w:rPr>
    </w:lvl>
    <w:lvl w:ilvl="6" w:tplc="4290E0E0">
      <w:start w:val="1"/>
      <w:numFmt w:val="bullet"/>
      <w:lvlText w:val="•"/>
      <w:lvlJc w:val="left"/>
      <w:rPr>
        <w:rFonts w:hint="default"/>
      </w:rPr>
    </w:lvl>
    <w:lvl w:ilvl="7" w:tplc="74767898">
      <w:start w:val="1"/>
      <w:numFmt w:val="bullet"/>
      <w:lvlText w:val="•"/>
      <w:lvlJc w:val="left"/>
      <w:rPr>
        <w:rFonts w:hint="default"/>
      </w:rPr>
    </w:lvl>
    <w:lvl w:ilvl="8" w:tplc="C6BCC1F2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3BA745F3"/>
    <w:multiLevelType w:val="multilevel"/>
    <w:tmpl w:val="A746A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3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3E4643A6"/>
    <w:multiLevelType w:val="multilevel"/>
    <w:tmpl w:val="D4346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44802283"/>
    <w:multiLevelType w:val="hybridMultilevel"/>
    <w:tmpl w:val="7D56D45E"/>
    <w:lvl w:ilvl="0" w:tplc="AFA62574">
      <w:start w:val="1"/>
      <w:numFmt w:val="bullet"/>
      <w:lvlText w:val=""/>
      <w:lvlJc w:val="left"/>
      <w:pPr>
        <w:ind w:hanging="180"/>
      </w:pPr>
      <w:rPr>
        <w:rFonts w:ascii="a_PlakatCmplRr&amp;Bt" w:eastAsia="a_PlakatCmplRr&amp;Bt" w:hAnsi="a_PlakatCmplRr&amp;Bt" w:hint="default"/>
        <w:b/>
        <w:bCs/>
        <w:w w:val="111"/>
        <w:sz w:val="22"/>
        <w:szCs w:val="22"/>
      </w:rPr>
    </w:lvl>
    <w:lvl w:ilvl="1" w:tplc="18168AAA">
      <w:start w:val="1"/>
      <w:numFmt w:val="bullet"/>
      <w:lvlText w:val="•"/>
      <w:lvlJc w:val="left"/>
      <w:rPr>
        <w:rFonts w:hint="default"/>
      </w:rPr>
    </w:lvl>
    <w:lvl w:ilvl="2" w:tplc="04707F16">
      <w:start w:val="1"/>
      <w:numFmt w:val="bullet"/>
      <w:lvlText w:val="•"/>
      <w:lvlJc w:val="left"/>
      <w:rPr>
        <w:rFonts w:hint="default"/>
      </w:rPr>
    </w:lvl>
    <w:lvl w:ilvl="3" w:tplc="046AA986">
      <w:start w:val="1"/>
      <w:numFmt w:val="bullet"/>
      <w:lvlText w:val="•"/>
      <w:lvlJc w:val="left"/>
      <w:rPr>
        <w:rFonts w:hint="default"/>
      </w:rPr>
    </w:lvl>
    <w:lvl w:ilvl="4" w:tplc="F762F494">
      <w:start w:val="1"/>
      <w:numFmt w:val="bullet"/>
      <w:lvlText w:val="•"/>
      <w:lvlJc w:val="left"/>
      <w:rPr>
        <w:rFonts w:hint="default"/>
      </w:rPr>
    </w:lvl>
    <w:lvl w:ilvl="5" w:tplc="89CE15B4">
      <w:start w:val="1"/>
      <w:numFmt w:val="bullet"/>
      <w:lvlText w:val="•"/>
      <w:lvlJc w:val="left"/>
      <w:rPr>
        <w:rFonts w:hint="default"/>
      </w:rPr>
    </w:lvl>
    <w:lvl w:ilvl="6" w:tplc="1E52B270">
      <w:start w:val="1"/>
      <w:numFmt w:val="bullet"/>
      <w:lvlText w:val="•"/>
      <w:lvlJc w:val="left"/>
      <w:rPr>
        <w:rFonts w:hint="default"/>
      </w:rPr>
    </w:lvl>
    <w:lvl w:ilvl="7" w:tplc="010EB1F2">
      <w:start w:val="1"/>
      <w:numFmt w:val="bullet"/>
      <w:lvlText w:val="•"/>
      <w:lvlJc w:val="left"/>
      <w:rPr>
        <w:rFonts w:hint="default"/>
      </w:rPr>
    </w:lvl>
    <w:lvl w:ilvl="8" w:tplc="3EF0CEA4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4EEC01CB"/>
    <w:multiLevelType w:val="hybridMultilevel"/>
    <w:tmpl w:val="D4986304"/>
    <w:lvl w:ilvl="0" w:tplc="120A4DCA">
      <w:start w:val="1"/>
      <w:numFmt w:val="bullet"/>
      <w:lvlText w:val="-"/>
      <w:lvlJc w:val="left"/>
      <w:pPr>
        <w:ind w:left="0" w:hanging="29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C7A4070">
      <w:start w:val="1"/>
      <w:numFmt w:val="bullet"/>
      <w:lvlText w:val="•"/>
      <w:lvlJc w:val="left"/>
      <w:pPr>
        <w:ind w:left="0" w:firstLine="0"/>
      </w:pPr>
    </w:lvl>
    <w:lvl w:ilvl="2" w:tplc="6B3C424E">
      <w:start w:val="1"/>
      <w:numFmt w:val="bullet"/>
      <w:lvlText w:val="•"/>
      <w:lvlJc w:val="left"/>
      <w:pPr>
        <w:ind w:left="0" w:firstLine="0"/>
      </w:pPr>
    </w:lvl>
    <w:lvl w:ilvl="3" w:tplc="2256B998">
      <w:start w:val="1"/>
      <w:numFmt w:val="bullet"/>
      <w:lvlText w:val="•"/>
      <w:lvlJc w:val="left"/>
      <w:pPr>
        <w:ind w:left="0" w:firstLine="0"/>
      </w:pPr>
    </w:lvl>
    <w:lvl w:ilvl="4" w:tplc="A650B90E">
      <w:start w:val="1"/>
      <w:numFmt w:val="bullet"/>
      <w:lvlText w:val="•"/>
      <w:lvlJc w:val="left"/>
      <w:pPr>
        <w:ind w:left="0" w:firstLine="0"/>
      </w:pPr>
    </w:lvl>
    <w:lvl w:ilvl="5" w:tplc="F77C15E2">
      <w:start w:val="1"/>
      <w:numFmt w:val="bullet"/>
      <w:lvlText w:val="•"/>
      <w:lvlJc w:val="left"/>
      <w:pPr>
        <w:ind w:left="0" w:firstLine="0"/>
      </w:pPr>
    </w:lvl>
    <w:lvl w:ilvl="6" w:tplc="F984ECF8">
      <w:start w:val="1"/>
      <w:numFmt w:val="bullet"/>
      <w:lvlText w:val="•"/>
      <w:lvlJc w:val="left"/>
      <w:pPr>
        <w:ind w:left="0" w:firstLine="0"/>
      </w:pPr>
    </w:lvl>
    <w:lvl w:ilvl="7" w:tplc="7D689FE0">
      <w:start w:val="1"/>
      <w:numFmt w:val="bullet"/>
      <w:lvlText w:val="•"/>
      <w:lvlJc w:val="left"/>
      <w:pPr>
        <w:ind w:left="0" w:firstLine="0"/>
      </w:pPr>
    </w:lvl>
    <w:lvl w:ilvl="8" w:tplc="BC12A70A">
      <w:start w:val="1"/>
      <w:numFmt w:val="bullet"/>
      <w:lvlText w:val="•"/>
      <w:lvlJc w:val="left"/>
      <w:pPr>
        <w:ind w:left="0" w:firstLine="0"/>
      </w:pPr>
    </w:lvl>
  </w:abstractNum>
  <w:abstractNum w:abstractNumId="54" w15:restartNumberingAfterBreak="0">
    <w:nsid w:val="59991D03"/>
    <w:multiLevelType w:val="hybridMultilevel"/>
    <w:tmpl w:val="6B3AEA0E"/>
    <w:lvl w:ilvl="0" w:tplc="BFBE5596">
      <w:start w:val="1"/>
      <w:numFmt w:val="decimal"/>
      <w:lvlText w:val="%1."/>
      <w:lvlJc w:val="left"/>
      <w:pPr>
        <w:ind w:hanging="428"/>
        <w:jc w:val="right"/>
      </w:pPr>
      <w:rPr>
        <w:rFonts w:ascii="Times New Roman" w:eastAsia="Times New Roman" w:hAnsi="Times New Roman" w:hint="default"/>
        <w:spacing w:val="7"/>
        <w:sz w:val="24"/>
        <w:szCs w:val="24"/>
      </w:rPr>
    </w:lvl>
    <w:lvl w:ilvl="1" w:tplc="B11616D0">
      <w:start w:val="1"/>
      <w:numFmt w:val="decimal"/>
      <w:lvlText w:val="%2."/>
      <w:lvlJc w:val="left"/>
      <w:pPr>
        <w:ind w:hanging="428"/>
        <w:jc w:val="right"/>
      </w:pPr>
      <w:rPr>
        <w:rFonts w:ascii="Times New Roman" w:eastAsia="Times New Roman" w:hAnsi="Times New Roman" w:hint="default"/>
        <w:spacing w:val="7"/>
        <w:sz w:val="24"/>
        <w:szCs w:val="24"/>
      </w:rPr>
    </w:lvl>
    <w:lvl w:ilvl="2" w:tplc="6A34A87C">
      <w:start w:val="1"/>
      <w:numFmt w:val="bullet"/>
      <w:lvlText w:val="•"/>
      <w:lvlJc w:val="left"/>
      <w:rPr>
        <w:rFonts w:hint="default"/>
      </w:rPr>
    </w:lvl>
    <w:lvl w:ilvl="3" w:tplc="0EBCAFB2">
      <w:start w:val="1"/>
      <w:numFmt w:val="bullet"/>
      <w:lvlText w:val="•"/>
      <w:lvlJc w:val="left"/>
      <w:rPr>
        <w:rFonts w:hint="default"/>
      </w:rPr>
    </w:lvl>
    <w:lvl w:ilvl="4" w:tplc="DB9C70B8">
      <w:start w:val="1"/>
      <w:numFmt w:val="bullet"/>
      <w:lvlText w:val="•"/>
      <w:lvlJc w:val="left"/>
      <w:rPr>
        <w:rFonts w:hint="default"/>
      </w:rPr>
    </w:lvl>
    <w:lvl w:ilvl="5" w:tplc="B0B6B026">
      <w:start w:val="1"/>
      <w:numFmt w:val="bullet"/>
      <w:lvlText w:val="•"/>
      <w:lvlJc w:val="left"/>
      <w:rPr>
        <w:rFonts w:hint="default"/>
      </w:rPr>
    </w:lvl>
    <w:lvl w:ilvl="6" w:tplc="459E2D50">
      <w:start w:val="1"/>
      <w:numFmt w:val="bullet"/>
      <w:lvlText w:val="•"/>
      <w:lvlJc w:val="left"/>
      <w:rPr>
        <w:rFonts w:hint="default"/>
      </w:rPr>
    </w:lvl>
    <w:lvl w:ilvl="7" w:tplc="AD58A310">
      <w:start w:val="1"/>
      <w:numFmt w:val="bullet"/>
      <w:lvlText w:val="•"/>
      <w:lvlJc w:val="left"/>
      <w:rPr>
        <w:rFonts w:hint="default"/>
      </w:rPr>
    </w:lvl>
    <w:lvl w:ilvl="8" w:tplc="24564B6E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5E3428F8"/>
    <w:multiLevelType w:val="multilevel"/>
    <w:tmpl w:val="E61C8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6" w15:restartNumberingAfterBreak="0">
    <w:nsid w:val="620D645F"/>
    <w:multiLevelType w:val="hybridMultilevel"/>
    <w:tmpl w:val="C616D016"/>
    <w:lvl w:ilvl="0" w:tplc="73483084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1" w:tplc="A6B0310E">
      <w:start w:val="1"/>
      <w:numFmt w:val="bullet"/>
      <w:lvlText w:val="•"/>
      <w:lvlJc w:val="left"/>
      <w:rPr>
        <w:rFonts w:hint="default"/>
      </w:rPr>
    </w:lvl>
    <w:lvl w:ilvl="2" w:tplc="56E4F97A">
      <w:start w:val="1"/>
      <w:numFmt w:val="bullet"/>
      <w:lvlText w:val="•"/>
      <w:lvlJc w:val="left"/>
      <w:rPr>
        <w:rFonts w:hint="default"/>
      </w:rPr>
    </w:lvl>
    <w:lvl w:ilvl="3" w:tplc="7F34585C">
      <w:start w:val="1"/>
      <w:numFmt w:val="bullet"/>
      <w:lvlText w:val="•"/>
      <w:lvlJc w:val="left"/>
      <w:rPr>
        <w:rFonts w:hint="default"/>
      </w:rPr>
    </w:lvl>
    <w:lvl w:ilvl="4" w:tplc="483ECB2C">
      <w:start w:val="1"/>
      <w:numFmt w:val="bullet"/>
      <w:lvlText w:val="•"/>
      <w:lvlJc w:val="left"/>
      <w:rPr>
        <w:rFonts w:hint="default"/>
      </w:rPr>
    </w:lvl>
    <w:lvl w:ilvl="5" w:tplc="FE64E8A2">
      <w:start w:val="1"/>
      <w:numFmt w:val="bullet"/>
      <w:lvlText w:val="•"/>
      <w:lvlJc w:val="left"/>
      <w:rPr>
        <w:rFonts w:hint="default"/>
      </w:rPr>
    </w:lvl>
    <w:lvl w:ilvl="6" w:tplc="2CCC1368">
      <w:start w:val="1"/>
      <w:numFmt w:val="bullet"/>
      <w:lvlText w:val="•"/>
      <w:lvlJc w:val="left"/>
      <w:rPr>
        <w:rFonts w:hint="default"/>
      </w:rPr>
    </w:lvl>
    <w:lvl w:ilvl="7" w:tplc="F8100B88">
      <w:start w:val="1"/>
      <w:numFmt w:val="bullet"/>
      <w:lvlText w:val="•"/>
      <w:lvlJc w:val="left"/>
      <w:rPr>
        <w:rFonts w:hint="default"/>
      </w:rPr>
    </w:lvl>
    <w:lvl w:ilvl="8" w:tplc="9C84DF06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68C76C31"/>
    <w:multiLevelType w:val="hybridMultilevel"/>
    <w:tmpl w:val="DB4CA27A"/>
    <w:lvl w:ilvl="0" w:tplc="9D5AF174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1" w:tplc="9468E45C">
      <w:start w:val="1"/>
      <w:numFmt w:val="bullet"/>
      <w:lvlText w:val="•"/>
      <w:lvlJc w:val="left"/>
      <w:rPr>
        <w:rFonts w:hint="default"/>
      </w:rPr>
    </w:lvl>
    <w:lvl w:ilvl="2" w:tplc="5BB82D3A">
      <w:start w:val="1"/>
      <w:numFmt w:val="bullet"/>
      <w:lvlText w:val="•"/>
      <w:lvlJc w:val="left"/>
      <w:rPr>
        <w:rFonts w:hint="default"/>
      </w:rPr>
    </w:lvl>
    <w:lvl w:ilvl="3" w:tplc="7D02279E">
      <w:start w:val="1"/>
      <w:numFmt w:val="bullet"/>
      <w:lvlText w:val="•"/>
      <w:lvlJc w:val="left"/>
      <w:rPr>
        <w:rFonts w:hint="default"/>
      </w:rPr>
    </w:lvl>
    <w:lvl w:ilvl="4" w:tplc="6060C410">
      <w:start w:val="1"/>
      <w:numFmt w:val="bullet"/>
      <w:lvlText w:val="•"/>
      <w:lvlJc w:val="left"/>
      <w:rPr>
        <w:rFonts w:hint="default"/>
      </w:rPr>
    </w:lvl>
    <w:lvl w:ilvl="5" w:tplc="38D82326">
      <w:start w:val="1"/>
      <w:numFmt w:val="bullet"/>
      <w:lvlText w:val="•"/>
      <w:lvlJc w:val="left"/>
      <w:rPr>
        <w:rFonts w:hint="default"/>
      </w:rPr>
    </w:lvl>
    <w:lvl w:ilvl="6" w:tplc="ABB6FCC0">
      <w:start w:val="1"/>
      <w:numFmt w:val="bullet"/>
      <w:lvlText w:val="•"/>
      <w:lvlJc w:val="left"/>
      <w:rPr>
        <w:rFonts w:hint="default"/>
      </w:rPr>
    </w:lvl>
    <w:lvl w:ilvl="7" w:tplc="18A6F710">
      <w:start w:val="1"/>
      <w:numFmt w:val="bullet"/>
      <w:lvlText w:val="•"/>
      <w:lvlJc w:val="left"/>
      <w:rPr>
        <w:rFonts w:hint="default"/>
      </w:rPr>
    </w:lvl>
    <w:lvl w:ilvl="8" w:tplc="B502B07E">
      <w:start w:val="1"/>
      <w:numFmt w:val="bullet"/>
      <w:lvlText w:val="•"/>
      <w:lvlJc w:val="left"/>
      <w:rPr>
        <w:rFonts w:hint="default"/>
      </w:rPr>
    </w:lvl>
  </w:abstractNum>
  <w:abstractNum w:abstractNumId="58" w15:restartNumberingAfterBreak="0">
    <w:nsid w:val="6ACC6289"/>
    <w:multiLevelType w:val="multilevel"/>
    <w:tmpl w:val="B6322F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-3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-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-7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10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1080" w:hanging="1800"/>
      </w:pPr>
      <w:rPr>
        <w:rFonts w:hint="default"/>
        <w:b/>
      </w:rPr>
    </w:lvl>
  </w:abstractNum>
  <w:abstractNum w:abstractNumId="59" w15:restartNumberingAfterBreak="0">
    <w:nsid w:val="6BAB519D"/>
    <w:multiLevelType w:val="multilevel"/>
    <w:tmpl w:val="A9C43330"/>
    <w:lvl w:ilvl="0">
      <w:start w:val="1"/>
      <w:numFmt w:val="decimal"/>
      <w:lvlText w:val="%1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0" w:hanging="360"/>
      </w:pPr>
      <w:rPr>
        <w:rFonts w:ascii="Times New Roman" w:eastAsia="Times New Roman" w:hAnsi="Times New Roman" w:cs="Times New Roman" w:hint="default"/>
        <w:b/>
        <w:bCs/>
        <w:sz w:val="22"/>
        <w:szCs w:val="22"/>
      </w:rPr>
    </w:lvl>
    <w:lvl w:ilvl="2">
      <w:start w:val="1"/>
      <w:numFmt w:val="bullet"/>
      <w:lvlText w:val="-"/>
      <w:lvlJc w:val="left"/>
      <w:pPr>
        <w:ind w:left="0" w:hanging="159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60" w15:restartNumberingAfterBreak="0">
    <w:nsid w:val="71DA029A"/>
    <w:multiLevelType w:val="hybridMultilevel"/>
    <w:tmpl w:val="1338A07A"/>
    <w:lvl w:ilvl="0" w:tplc="179E8738">
      <w:start w:val="1"/>
      <w:numFmt w:val="bullet"/>
      <w:lvlText w:val=""/>
      <w:lvlJc w:val="left"/>
      <w:pPr>
        <w:ind w:hanging="360"/>
      </w:pPr>
      <w:rPr>
        <w:rFonts w:ascii="a_PlakatCmplRr&amp;Bt" w:eastAsia="a_PlakatCmplRr&amp;Bt" w:hAnsi="a_PlakatCmplRr&amp;Bt" w:hint="default"/>
        <w:b/>
        <w:bCs/>
        <w:w w:val="146"/>
        <w:sz w:val="22"/>
        <w:szCs w:val="22"/>
      </w:rPr>
    </w:lvl>
    <w:lvl w:ilvl="1" w:tplc="D58E28CE">
      <w:start w:val="1"/>
      <w:numFmt w:val="bullet"/>
      <w:lvlText w:val="•"/>
      <w:lvlJc w:val="left"/>
      <w:rPr>
        <w:rFonts w:hint="default"/>
      </w:rPr>
    </w:lvl>
    <w:lvl w:ilvl="2" w:tplc="E1505476">
      <w:start w:val="1"/>
      <w:numFmt w:val="bullet"/>
      <w:lvlText w:val="•"/>
      <w:lvlJc w:val="left"/>
      <w:rPr>
        <w:rFonts w:hint="default"/>
      </w:rPr>
    </w:lvl>
    <w:lvl w:ilvl="3" w:tplc="9E547C3A">
      <w:start w:val="1"/>
      <w:numFmt w:val="bullet"/>
      <w:lvlText w:val="•"/>
      <w:lvlJc w:val="left"/>
      <w:rPr>
        <w:rFonts w:hint="default"/>
      </w:rPr>
    </w:lvl>
    <w:lvl w:ilvl="4" w:tplc="5F42C1C8">
      <w:start w:val="1"/>
      <w:numFmt w:val="bullet"/>
      <w:lvlText w:val="•"/>
      <w:lvlJc w:val="left"/>
      <w:rPr>
        <w:rFonts w:hint="default"/>
      </w:rPr>
    </w:lvl>
    <w:lvl w:ilvl="5" w:tplc="B68A4430">
      <w:start w:val="1"/>
      <w:numFmt w:val="bullet"/>
      <w:lvlText w:val="•"/>
      <w:lvlJc w:val="left"/>
      <w:rPr>
        <w:rFonts w:hint="default"/>
      </w:rPr>
    </w:lvl>
    <w:lvl w:ilvl="6" w:tplc="532C25B6">
      <w:start w:val="1"/>
      <w:numFmt w:val="bullet"/>
      <w:lvlText w:val="•"/>
      <w:lvlJc w:val="left"/>
      <w:rPr>
        <w:rFonts w:hint="default"/>
      </w:rPr>
    </w:lvl>
    <w:lvl w:ilvl="7" w:tplc="36966132">
      <w:start w:val="1"/>
      <w:numFmt w:val="bullet"/>
      <w:lvlText w:val="•"/>
      <w:lvlJc w:val="left"/>
      <w:rPr>
        <w:rFonts w:hint="default"/>
      </w:rPr>
    </w:lvl>
    <w:lvl w:ilvl="8" w:tplc="5A8AF806">
      <w:start w:val="1"/>
      <w:numFmt w:val="bullet"/>
      <w:lvlText w:val="•"/>
      <w:lvlJc w:val="left"/>
      <w:rPr>
        <w:rFonts w:hint="default"/>
      </w:rPr>
    </w:lvl>
  </w:abstractNum>
  <w:abstractNum w:abstractNumId="61" w15:restartNumberingAfterBreak="0">
    <w:nsid w:val="7B897A91"/>
    <w:multiLevelType w:val="hybridMultilevel"/>
    <w:tmpl w:val="4E2E9C36"/>
    <w:lvl w:ilvl="0" w:tplc="722C67D4">
      <w:start w:val="51"/>
      <w:numFmt w:val="decimal"/>
      <w:lvlText w:val="%1."/>
      <w:lvlJc w:val="left"/>
      <w:pPr>
        <w:ind w:hanging="428"/>
      </w:pPr>
      <w:rPr>
        <w:rFonts w:ascii="Times New Roman" w:eastAsia="Times New Roman" w:hAnsi="Times New Roman" w:hint="default"/>
        <w:spacing w:val="7"/>
        <w:sz w:val="24"/>
        <w:szCs w:val="24"/>
      </w:rPr>
    </w:lvl>
    <w:lvl w:ilvl="1" w:tplc="39B6590E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cs="Times New Roman"/>
        <w:spacing w:val="7"/>
        <w:sz w:val="24"/>
        <w:szCs w:val="24"/>
      </w:rPr>
    </w:lvl>
    <w:lvl w:ilvl="2" w:tplc="92DEF956">
      <w:start w:val="1"/>
      <w:numFmt w:val="bullet"/>
      <w:lvlText w:val="•"/>
      <w:lvlJc w:val="left"/>
      <w:rPr>
        <w:rFonts w:hint="default"/>
      </w:rPr>
    </w:lvl>
    <w:lvl w:ilvl="3" w:tplc="1512DA7E">
      <w:start w:val="1"/>
      <w:numFmt w:val="bullet"/>
      <w:lvlText w:val="•"/>
      <w:lvlJc w:val="left"/>
      <w:rPr>
        <w:rFonts w:hint="default"/>
      </w:rPr>
    </w:lvl>
    <w:lvl w:ilvl="4" w:tplc="A0963722">
      <w:start w:val="1"/>
      <w:numFmt w:val="bullet"/>
      <w:lvlText w:val="•"/>
      <w:lvlJc w:val="left"/>
      <w:rPr>
        <w:rFonts w:hint="default"/>
      </w:rPr>
    </w:lvl>
    <w:lvl w:ilvl="5" w:tplc="9E943DA8">
      <w:start w:val="1"/>
      <w:numFmt w:val="bullet"/>
      <w:lvlText w:val="•"/>
      <w:lvlJc w:val="left"/>
      <w:rPr>
        <w:rFonts w:hint="default"/>
      </w:rPr>
    </w:lvl>
    <w:lvl w:ilvl="6" w:tplc="C0EA8970">
      <w:start w:val="1"/>
      <w:numFmt w:val="bullet"/>
      <w:lvlText w:val="•"/>
      <w:lvlJc w:val="left"/>
      <w:rPr>
        <w:rFonts w:hint="default"/>
      </w:rPr>
    </w:lvl>
    <w:lvl w:ilvl="7" w:tplc="FBEAD98E">
      <w:start w:val="1"/>
      <w:numFmt w:val="bullet"/>
      <w:lvlText w:val="•"/>
      <w:lvlJc w:val="left"/>
      <w:rPr>
        <w:rFonts w:hint="default"/>
      </w:rPr>
    </w:lvl>
    <w:lvl w:ilvl="8" w:tplc="C1F216D0">
      <w:start w:val="1"/>
      <w:numFmt w:val="bullet"/>
      <w:lvlText w:val="•"/>
      <w:lvlJc w:val="left"/>
      <w:rPr>
        <w:rFonts w:hint="default"/>
      </w:rPr>
    </w:lvl>
  </w:abstractNum>
  <w:abstractNum w:abstractNumId="62" w15:restartNumberingAfterBreak="0">
    <w:nsid w:val="7F436FE6"/>
    <w:multiLevelType w:val="multilevel"/>
    <w:tmpl w:val="3BFC8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2"/>
  </w:num>
  <w:num w:numId="2">
    <w:abstractNumId w:val="55"/>
  </w:num>
  <w:num w:numId="3">
    <w:abstractNumId w:val="62"/>
  </w:num>
  <w:num w:numId="4">
    <w:abstractNumId w:val="51"/>
  </w:num>
  <w:num w:numId="5">
    <w:abstractNumId w:val="59"/>
  </w:num>
  <w:num w:numId="6">
    <w:abstractNumId w:val="5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3"/>
  </w:num>
  <w:num w:numId="8">
    <w:abstractNumId w:val="58"/>
  </w:num>
  <w:num w:numId="9">
    <w:abstractNumId w:val="45"/>
  </w:num>
  <w:num w:numId="10">
    <w:abstractNumId w:val="52"/>
  </w:num>
  <w:num w:numId="11">
    <w:abstractNumId w:val="61"/>
  </w:num>
  <w:num w:numId="12">
    <w:abstractNumId w:val="54"/>
  </w:num>
  <w:num w:numId="13">
    <w:abstractNumId w:val="43"/>
  </w:num>
  <w:num w:numId="14">
    <w:abstractNumId w:val="56"/>
  </w:num>
  <w:num w:numId="15">
    <w:abstractNumId w:val="49"/>
  </w:num>
  <w:num w:numId="16">
    <w:abstractNumId w:val="57"/>
  </w:num>
  <w:num w:numId="17">
    <w:abstractNumId w:val="47"/>
  </w:num>
  <w:num w:numId="18">
    <w:abstractNumId w:val="60"/>
  </w:num>
  <w:num w:numId="19">
    <w:abstractNumId w:val="53"/>
  </w:num>
  <w:num w:numId="20">
    <w:abstractNumId w:val="44"/>
  </w:num>
  <w:num w:numId="21">
    <w:abstractNumId w:val="48"/>
  </w:num>
  <w:num w:numId="22">
    <w:abstractNumId w:val="46"/>
  </w:num>
  <w:num w:numId="23">
    <w:abstractNumId w:val="11"/>
  </w:num>
  <w:num w:numId="24">
    <w:abstractNumId w:val="5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56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D535C"/>
    <w:rsid w:val="000048A6"/>
    <w:rsid w:val="00015FD7"/>
    <w:rsid w:val="00033013"/>
    <w:rsid w:val="00035E29"/>
    <w:rsid w:val="000423CD"/>
    <w:rsid w:val="00045318"/>
    <w:rsid w:val="000822AB"/>
    <w:rsid w:val="0009528C"/>
    <w:rsid w:val="00097693"/>
    <w:rsid w:val="000A4BD2"/>
    <w:rsid w:val="000C5FE2"/>
    <w:rsid w:val="000F297D"/>
    <w:rsid w:val="000F2A50"/>
    <w:rsid w:val="00103357"/>
    <w:rsid w:val="00115C3B"/>
    <w:rsid w:val="00122A6B"/>
    <w:rsid w:val="001240CE"/>
    <w:rsid w:val="001328A7"/>
    <w:rsid w:val="0014611E"/>
    <w:rsid w:val="00146F84"/>
    <w:rsid w:val="00171186"/>
    <w:rsid w:val="00197036"/>
    <w:rsid w:val="001C1CCC"/>
    <w:rsid w:val="001E0F5D"/>
    <w:rsid w:val="00227E4D"/>
    <w:rsid w:val="00273968"/>
    <w:rsid w:val="0028018E"/>
    <w:rsid w:val="0028156E"/>
    <w:rsid w:val="00287965"/>
    <w:rsid w:val="002B52F1"/>
    <w:rsid w:val="002C1BF2"/>
    <w:rsid w:val="002D0B91"/>
    <w:rsid w:val="002D0C41"/>
    <w:rsid w:val="002D2602"/>
    <w:rsid w:val="002F414D"/>
    <w:rsid w:val="003015B1"/>
    <w:rsid w:val="00333EC1"/>
    <w:rsid w:val="00334D22"/>
    <w:rsid w:val="00364668"/>
    <w:rsid w:val="003902B7"/>
    <w:rsid w:val="003B4057"/>
    <w:rsid w:val="003B4C03"/>
    <w:rsid w:val="003B6548"/>
    <w:rsid w:val="003D2181"/>
    <w:rsid w:val="003E1759"/>
    <w:rsid w:val="003F2178"/>
    <w:rsid w:val="003F3C7B"/>
    <w:rsid w:val="003F6EFD"/>
    <w:rsid w:val="00407E6C"/>
    <w:rsid w:val="00412247"/>
    <w:rsid w:val="00434171"/>
    <w:rsid w:val="00446747"/>
    <w:rsid w:val="004673F7"/>
    <w:rsid w:val="00481E05"/>
    <w:rsid w:val="004A384B"/>
    <w:rsid w:val="004B6840"/>
    <w:rsid w:val="004E3FC1"/>
    <w:rsid w:val="004E3FFA"/>
    <w:rsid w:val="005004C8"/>
    <w:rsid w:val="00507C07"/>
    <w:rsid w:val="0051111C"/>
    <w:rsid w:val="00513E1F"/>
    <w:rsid w:val="005161A1"/>
    <w:rsid w:val="00527036"/>
    <w:rsid w:val="00532DE2"/>
    <w:rsid w:val="005427BA"/>
    <w:rsid w:val="00544009"/>
    <w:rsid w:val="00544F89"/>
    <w:rsid w:val="00557267"/>
    <w:rsid w:val="00570EC1"/>
    <w:rsid w:val="00576F44"/>
    <w:rsid w:val="0058170B"/>
    <w:rsid w:val="005833EA"/>
    <w:rsid w:val="00584DDD"/>
    <w:rsid w:val="005956A6"/>
    <w:rsid w:val="005A7053"/>
    <w:rsid w:val="005B54D8"/>
    <w:rsid w:val="005C273E"/>
    <w:rsid w:val="005F4196"/>
    <w:rsid w:val="006013B2"/>
    <w:rsid w:val="00604976"/>
    <w:rsid w:val="00640488"/>
    <w:rsid w:val="00660A0F"/>
    <w:rsid w:val="00672377"/>
    <w:rsid w:val="00672379"/>
    <w:rsid w:val="00687E39"/>
    <w:rsid w:val="00691074"/>
    <w:rsid w:val="006A57C7"/>
    <w:rsid w:val="006C3693"/>
    <w:rsid w:val="006E0E80"/>
    <w:rsid w:val="006F565B"/>
    <w:rsid w:val="006F5F29"/>
    <w:rsid w:val="00723298"/>
    <w:rsid w:val="007265C3"/>
    <w:rsid w:val="0074514F"/>
    <w:rsid w:val="00750CAA"/>
    <w:rsid w:val="007576A9"/>
    <w:rsid w:val="00766E35"/>
    <w:rsid w:val="0077102B"/>
    <w:rsid w:val="0077449A"/>
    <w:rsid w:val="007825AA"/>
    <w:rsid w:val="007B1B66"/>
    <w:rsid w:val="007C2D32"/>
    <w:rsid w:val="007C45D2"/>
    <w:rsid w:val="007F6799"/>
    <w:rsid w:val="00817D2F"/>
    <w:rsid w:val="00833C6A"/>
    <w:rsid w:val="00846C12"/>
    <w:rsid w:val="00867998"/>
    <w:rsid w:val="00870B17"/>
    <w:rsid w:val="00874C2D"/>
    <w:rsid w:val="00877194"/>
    <w:rsid w:val="00881236"/>
    <w:rsid w:val="008959F4"/>
    <w:rsid w:val="008A09F7"/>
    <w:rsid w:val="008B55C6"/>
    <w:rsid w:val="008E2551"/>
    <w:rsid w:val="008F177C"/>
    <w:rsid w:val="0091724B"/>
    <w:rsid w:val="00935852"/>
    <w:rsid w:val="00941EB0"/>
    <w:rsid w:val="00956EFF"/>
    <w:rsid w:val="00967E91"/>
    <w:rsid w:val="009760E3"/>
    <w:rsid w:val="00983721"/>
    <w:rsid w:val="009A5CB3"/>
    <w:rsid w:val="009A6715"/>
    <w:rsid w:val="009B4C73"/>
    <w:rsid w:val="009E36DC"/>
    <w:rsid w:val="009F3ACE"/>
    <w:rsid w:val="009F4DD6"/>
    <w:rsid w:val="00A007D1"/>
    <w:rsid w:val="00A020EA"/>
    <w:rsid w:val="00A30B43"/>
    <w:rsid w:val="00A378BB"/>
    <w:rsid w:val="00A64E49"/>
    <w:rsid w:val="00A67B75"/>
    <w:rsid w:val="00A77DA9"/>
    <w:rsid w:val="00A805AA"/>
    <w:rsid w:val="00A92DC8"/>
    <w:rsid w:val="00A9646C"/>
    <w:rsid w:val="00AA059E"/>
    <w:rsid w:val="00AB0A1E"/>
    <w:rsid w:val="00AC1048"/>
    <w:rsid w:val="00AF0D7D"/>
    <w:rsid w:val="00B0048C"/>
    <w:rsid w:val="00B51BC3"/>
    <w:rsid w:val="00B70311"/>
    <w:rsid w:val="00B76FAD"/>
    <w:rsid w:val="00B94D14"/>
    <w:rsid w:val="00BA5E91"/>
    <w:rsid w:val="00BB33FD"/>
    <w:rsid w:val="00BB5DD3"/>
    <w:rsid w:val="00BB6C79"/>
    <w:rsid w:val="00BF5D68"/>
    <w:rsid w:val="00C10178"/>
    <w:rsid w:val="00C53535"/>
    <w:rsid w:val="00C6015C"/>
    <w:rsid w:val="00C61FDA"/>
    <w:rsid w:val="00C7547B"/>
    <w:rsid w:val="00C81EAD"/>
    <w:rsid w:val="00C95FA8"/>
    <w:rsid w:val="00CA0834"/>
    <w:rsid w:val="00CA34BE"/>
    <w:rsid w:val="00CB0540"/>
    <w:rsid w:val="00CB0CBF"/>
    <w:rsid w:val="00CB3626"/>
    <w:rsid w:val="00CD535C"/>
    <w:rsid w:val="00CD7614"/>
    <w:rsid w:val="00CF11FA"/>
    <w:rsid w:val="00D0288E"/>
    <w:rsid w:val="00D07968"/>
    <w:rsid w:val="00D20258"/>
    <w:rsid w:val="00D2537B"/>
    <w:rsid w:val="00D30B71"/>
    <w:rsid w:val="00D32BB3"/>
    <w:rsid w:val="00D45933"/>
    <w:rsid w:val="00D5104D"/>
    <w:rsid w:val="00D84E91"/>
    <w:rsid w:val="00DC18A6"/>
    <w:rsid w:val="00DD0099"/>
    <w:rsid w:val="00DE14B8"/>
    <w:rsid w:val="00E05642"/>
    <w:rsid w:val="00E16718"/>
    <w:rsid w:val="00E370A7"/>
    <w:rsid w:val="00E4160F"/>
    <w:rsid w:val="00E5575A"/>
    <w:rsid w:val="00E75FF3"/>
    <w:rsid w:val="00E87DF3"/>
    <w:rsid w:val="00E95567"/>
    <w:rsid w:val="00E95FEC"/>
    <w:rsid w:val="00EA0DD1"/>
    <w:rsid w:val="00EA34FB"/>
    <w:rsid w:val="00F0431B"/>
    <w:rsid w:val="00F11D1B"/>
    <w:rsid w:val="00F260BF"/>
    <w:rsid w:val="00F36332"/>
    <w:rsid w:val="00F543EB"/>
    <w:rsid w:val="00F65F5F"/>
    <w:rsid w:val="00F86573"/>
    <w:rsid w:val="00F86DB6"/>
    <w:rsid w:val="00FC19DD"/>
    <w:rsid w:val="00FD2957"/>
    <w:rsid w:val="00FD30FD"/>
    <w:rsid w:val="00FE7421"/>
    <w:rsid w:val="00FE7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oNotEmbedSmartTags/>
  <w:decimalSymbol w:val=","/>
  <w:listSeparator w:val=";"/>
  <w14:docId w14:val="431B8E1C"/>
  <w15:docId w15:val="{C269A3DE-87C1-4CF9-A6CF-B86F5EBBA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64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1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2">
    <w:name w:val="heading 2"/>
    <w:basedOn w:val="a"/>
    <w:next w:val="a"/>
    <w:link w:val="20"/>
    <w:uiPriority w:val="1"/>
    <w:unhideWhenUsed/>
    <w:qFormat/>
    <w:rsid w:val="00B0048C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customStyle="1" w:styleId="20">
    <w:name w:val="Заголовок 2 Знак"/>
    <w:basedOn w:val="a0"/>
    <w:link w:val="2"/>
    <w:uiPriority w:val="1"/>
    <w:rsid w:val="00B0048C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RTFNum41">
    <w:name w:val="RTF_Num 4 1"/>
    <w:rsid w:val="000A4BD2"/>
    <w:rPr>
      <w:sz w:val="24"/>
      <w:szCs w:val="24"/>
      <w:lang w:val="ru-RU"/>
    </w:rPr>
  </w:style>
  <w:style w:type="character" w:customStyle="1" w:styleId="RTFNum31">
    <w:name w:val="RTF_Num 3 1"/>
    <w:rsid w:val="000A4BD2"/>
    <w:rPr>
      <w:sz w:val="24"/>
      <w:szCs w:val="24"/>
      <w:lang w:val="ru-RU"/>
    </w:rPr>
  </w:style>
  <w:style w:type="character" w:customStyle="1" w:styleId="RTFNum21">
    <w:name w:val="RTF_Num 2 1"/>
    <w:rsid w:val="000A4BD2"/>
    <w:rPr>
      <w:sz w:val="24"/>
      <w:szCs w:val="24"/>
      <w:lang w:val="ru-RU"/>
    </w:rPr>
  </w:style>
  <w:style w:type="character" w:customStyle="1" w:styleId="RTFNum291">
    <w:name w:val="RTF_Num 29 1"/>
    <w:rsid w:val="000A4BD2"/>
    <w:rPr>
      <w:sz w:val="24"/>
      <w:szCs w:val="24"/>
      <w:lang w:val="ru-RU"/>
    </w:rPr>
  </w:style>
  <w:style w:type="character" w:customStyle="1" w:styleId="RTFNum292">
    <w:name w:val="RTF_Num 29 2"/>
    <w:rsid w:val="000A4BD2"/>
    <w:rPr>
      <w:sz w:val="24"/>
      <w:szCs w:val="24"/>
      <w:lang w:val="ru-RU"/>
    </w:rPr>
  </w:style>
  <w:style w:type="character" w:customStyle="1" w:styleId="RTFNum293">
    <w:name w:val="RTF_Num 29 3"/>
    <w:rsid w:val="000A4BD2"/>
    <w:rPr>
      <w:sz w:val="24"/>
      <w:szCs w:val="24"/>
      <w:lang w:val="ru-RU"/>
    </w:rPr>
  </w:style>
  <w:style w:type="character" w:customStyle="1" w:styleId="RTFNum294">
    <w:name w:val="RTF_Num 29 4"/>
    <w:rsid w:val="000A4BD2"/>
    <w:rPr>
      <w:sz w:val="24"/>
      <w:szCs w:val="24"/>
      <w:lang w:val="ru-RU"/>
    </w:rPr>
  </w:style>
  <w:style w:type="character" w:customStyle="1" w:styleId="RTFNum295">
    <w:name w:val="RTF_Num 29 5"/>
    <w:rsid w:val="000A4BD2"/>
    <w:rPr>
      <w:sz w:val="24"/>
      <w:szCs w:val="24"/>
      <w:lang w:val="ru-RU"/>
    </w:rPr>
  </w:style>
  <w:style w:type="character" w:customStyle="1" w:styleId="RTFNum296">
    <w:name w:val="RTF_Num 29 6"/>
    <w:rsid w:val="000A4BD2"/>
    <w:rPr>
      <w:sz w:val="24"/>
      <w:szCs w:val="24"/>
      <w:lang w:val="ru-RU"/>
    </w:rPr>
  </w:style>
  <w:style w:type="character" w:customStyle="1" w:styleId="RTFNum297">
    <w:name w:val="RTF_Num 29 7"/>
    <w:rsid w:val="000A4BD2"/>
    <w:rPr>
      <w:sz w:val="24"/>
      <w:szCs w:val="24"/>
      <w:lang w:val="ru-RU"/>
    </w:rPr>
  </w:style>
  <w:style w:type="character" w:customStyle="1" w:styleId="RTFNum298">
    <w:name w:val="RTF_Num 29 8"/>
    <w:rsid w:val="000A4BD2"/>
    <w:rPr>
      <w:sz w:val="24"/>
      <w:szCs w:val="24"/>
      <w:lang w:val="ru-RU"/>
    </w:rPr>
  </w:style>
  <w:style w:type="character" w:customStyle="1" w:styleId="RTFNum299">
    <w:name w:val="RTF_Num 29 9"/>
    <w:rsid w:val="000A4BD2"/>
    <w:rPr>
      <w:sz w:val="24"/>
      <w:szCs w:val="24"/>
      <w:lang w:val="ru-RU"/>
    </w:rPr>
  </w:style>
  <w:style w:type="character" w:customStyle="1" w:styleId="RTFNum381">
    <w:name w:val="RTF_Num 38 1"/>
    <w:rsid w:val="000A4BD2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0A4BD2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0A4BD2"/>
    <w:rPr>
      <w:sz w:val="24"/>
      <w:szCs w:val="24"/>
      <w:lang w:val="ru-RU"/>
    </w:rPr>
  </w:style>
  <w:style w:type="character" w:customStyle="1" w:styleId="RTFNum421">
    <w:name w:val="RTF_Num 42 1"/>
    <w:rsid w:val="000A4BD2"/>
  </w:style>
  <w:style w:type="character" w:customStyle="1" w:styleId="RTFNum422">
    <w:name w:val="RTF_Num 42 2"/>
    <w:rsid w:val="000A4BD2"/>
  </w:style>
  <w:style w:type="character" w:customStyle="1" w:styleId="RTFNum423">
    <w:name w:val="RTF_Num 42 3"/>
    <w:rsid w:val="000A4BD2"/>
  </w:style>
  <w:style w:type="character" w:customStyle="1" w:styleId="RTFNum424">
    <w:name w:val="RTF_Num 42 4"/>
    <w:rsid w:val="000A4BD2"/>
  </w:style>
  <w:style w:type="character" w:customStyle="1" w:styleId="RTFNum425">
    <w:name w:val="RTF_Num 42 5"/>
    <w:rsid w:val="000A4BD2"/>
  </w:style>
  <w:style w:type="character" w:customStyle="1" w:styleId="RTFNum426">
    <w:name w:val="RTF_Num 42 6"/>
    <w:rsid w:val="000A4BD2"/>
  </w:style>
  <w:style w:type="character" w:customStyle="1" w:styleId="RTFNum427">
    <w:name w:val="RTF_Num 42 7"/>
    <w:rsid w:val="000A4BD2"/>
  </w:style>
  <w:style w:type="character" w:customStyle="1" w:styleId="RTFNum428">
    <w:name w:val="RTF_Num 42 8"/>
    <w:rsid w:val="000A4BD2"/>
  </w:style>
  <w:style w:type="character" w:customStyle="1" w:styleId="RTFNum429">
    <w:name w:val="RTF_Num 42 9"/>
    <w:rsid w:val="000A4BD2"/>
  </w:style>
  <w:style w:type="character" w:customStyle="1" w:styleId="RTFNum431">
    <w:name w:val="RTF_Num 43 1"/>
    <w:rsid w:val="000A4BD2"/>
    <w:rPr>
      <w:rFonts w:ascii="OpenSymbol" w:eastAsia="OpenSymbol" w:hAnsi="OpenSymbol" w:cs="OpenSymbol"/>
    </w:rPr>
  </w:style>
  <w:style w:type="character" w:customStyle="1" w:styleId="RTFNum432">
    <w:name w:val="RTF_Num 43 2"/>
    <w:rsid w:val="000A4BD2"/>
    <w:rPr>
      <w:rFonts w:ascii="OpenSymbol" w:eastAsia="OpenSymbol" w:hAnsi="OpenSymbol" w:cs="OpenSymbol"/>
    </w:rPr>
  </w:style>
  <w:style w:type="character" w:customStyle="1" w:styleId="RTFNum433">
    <w:name w:val="RTF_Num 43 3"/>
    <w:rsid w:val="000A4BD2"/>
    <w:rPr>
      <w:rFonts w:ascii="OpenSymbol" w:eastAsia="OpenSymbol" w:hAnsi="OpenSymbol" w:cs="OpenSymbol"/>
    </w:rPr>
  </w:style>
  <w:style w:type="character" w:customStyle="1" w:styleId="RTFNum434">
    <w:name w:val="RTF_Num 43 4"/>
    <w:rsid w:val="000A4BD2"/>
    <w:rPr>
      <w:rFonts w:ascii="OpenSymbol" w:eastAsia="OpenSymbol" w:hAnsi="OpenSymbol" w:cs="OpenSymbol"/>
    </w:rPr>
  </w:style>
  <w:style w:type="character" w:customStyle="1" w:styleId="RTFNum435">
    <w:name w:val="RTF_Num 43 5"/>
    <w:rsid w:val="000A4BD2"/>
    <w:rPr>
      <w:rFonts w:ascii="OpenSymbol" w:eastAsia="OpenSymbol" w:hAnsi="OpenSymbol" w:cs="OpenSymbol"/>
    </w:rPr>
  </w:style>
  <w:style w:type="character" w:customStyle="1" w:styleId="RTFNum436">
    <w:name w:val="RTF_Num 43 6"/>
    <w:rsid w:val="000A4BD2"/>
    <w:rPr>
      <w:rFonts w:ascii="OpenSymbol" w:eastAsia="OpenSymbol" w:hAnsi="OpenSymbol" w:cs="OpenSymbol"/>
    </w:rPr>
  </w:style>
  <w:style w:type="character" w:customStyle="1" w:styleId="RTFNum437">
    <w:name w:val="RTF_Num 43 7"/>
    <w:rsid w:val="000A4BD2"/>
    <w:rPr>
      <w:rFonts w:ascii="OpenSymbol" w:eastAsia="OpenSymbol" w:hAnsi="OpenSymbol" w:cs="OpenSymbol"/>
    </w:rPr>
  </w:style>
  <w:style w:type="character" w:customStyle="1" w:styleId="RTFNum438">
    <w:name w:val="RTF_Num 43 8"/>
    <w:rsid w:val="000A4BD2"/>
    <w:rPr>
      <w:rFonts w:ascii="OpenSymbol" w:eastAsia="OpenSymbol" w:hAnsi="OpenSymbol" w:cs="OpenSymbol"/>
    </w:rPr>
  </w:style>
  <w:style w:type="character" w:customStyle="1" w:styleId="RTFNum439">
    <w:name w:val="RTF_Num 43 9"/>
    <w:rsid w:val="000A4BD2"/>
    <w:rPr>
      <w:rFonts w:ascii="OpenSymbol" w:eastAsia="OpenSymbol" w:hAnsi="OpenSymbol" w:cs="OpenSymbol"/>
    </w:rPr>
  </w:style>
  <w:style w:type="character" w:customStyle="1" w:styleId="RTFNum4310">
    <w:name w:val="RTF_Num 43 10"/>
    <w:rsid w:val="000A4BD2"/>
    <w:rPr>
      <w:rFonts w:ascii="OpenSymbol" w:eastAsia="OpenSymbol" w:hAnsi="OpenSymbol" w:cs="OpenSymbol"/>
    </w:rPr>
  </w:style>
  <w:style w:type="character" w:customStyle="1" w:styleId="RTFNum4210">
    <w:name w:val="RTF_Num 42 10"/>
    <w:rsid w:val="000A4BD2"/>
    <w:rPr>
      <w:rFonts w:ascii="OpenSymbol" w:eastAsia="OpenSymbol" w:hAnsi="OpenSymbol" w:cs="OpenSymbol"/>
    </w:rPr>
  </w:style>
  <w:style w:type="character" w:customStyle="1" w:styleId="12">
    <w:name w:val="Основной шрифт абзаца1"/>
    <w:rsid w:val="000A4BD2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2"/>
    <w:rsid w:val="000A4BD2"/>
    <w:rPr>
      <w:sz w:val="24"/>
      <w:szCs w:val="24"/>
      <w:lang w:val="ru-RU"/>
    </w:rPr>
  </w:style>
  <w:style w:type="character" w:customStyle="1" w:styleId="FontStyle50">
    <w:name w:val="Font Style50"/>
    <w:basedOn w:val="12"/>
    <w:rsid w:val="000A4BD2"/>
    <w:rPr>
      <w:sz w:val="24"/>
      <w:szCs w:val="24"/>
      <w:lang w:val="ru-RU"/>
    </w:rPr>
  </w:style>
  <w:style w:type="character" w:customStyle="1" w:styleId="FontStyle74">
    <w:name w:val="Font Style74"/>
    <w:basedOn w:val="12"/>
    <w:rsid w:val="000A4BD2"/>
    <w:rPr>
      <w:sz w:val="24"/>
      <w:szCs w:val="24"/>
      <w:lang w:val="ru-RU"/>
    </w:rPr>
  </w:style>
  <w:style w:type="character" w:customStyle="1" w:styleId="RTFNum321">
    <w:name w:val="RTF_Num 32 1"/>
    <w:rsid w:val="000A4BD2"/>
    <w:rPr>
      <w:sz w:val="24"/>
      <w:szCs w:val="24"/>
      <w:lang w:val="ru-RU"/>
    </w:rPr>
  </w:style>
  <w:style w:type="character" w:customStyle="1" w:styleId="RTFNum322">
    <w:name w:val="RTF_Num 32 2"/>
    <w:rsid w:val="000A4BD2"/>
    <w:rPr>
      <w:sz w:val="24"/>
      <w:szCs w:val="24"/>
      <w:lang w:val="ru-RU"/>
    </w:rPr>
  </w:style>
  <w:style w:type="character" w:customStyle="1" w:styleId="RTFNum323">
    <w:name w:val="RTF_Num 32 3"/>
    <w:rsid w:val="000A4BD2"/>
    <w:rPr>
      <w:sz w:val="24"/>
      <w:szCs w:val="24"/>
      <w:lang w:val="ru-RU"/>
    </w:rPr>
  </w:style>
  <w:style w:type="character" w:customStyle="1" w:styleId="RTFNum324">
    <w:name w:val="RTF_Num 32 4"/>
    <w:rsid w:val="000A4BD2"/>
    <w:rPr>
      <w:sz w:val="24"/>
      <w:szCs w:val="24"/>
      <w:lang w:val="ru-RU"/>
    </w:rPr>
  </w:style>
  <w:style w:type="character" w:customStyle="1" w:styleId="RTFNum325">
    <w:name w:val="RTF_Num 32 5"/>
    <w:rsid w:val="000A4BD2"/>
    <w:rPr>
      <w:sz w:val="24"/>
      <w:szCs w:val="24"/>
      <w:lang w:val="ru-RU"/>
    </w:rPr>
  </w:style>
  <w:style w:type="character" w:customStyle="1" w:styleId="RTFNum326">
    <w:name w:val="RTF_Num 32 6"/>
    <w:rsid w:val="000A4BD2"/>
    <w:rPr>
      <w:sz w:val="24"/>
      <w:szCs w:val="24"/>
      <w:lang w:val="ru-RU"/>
    </w:rPr>
  </w:style>
  <w:style w:type="character" w:customStyle="1" w:styleId="RTFNum327">
    <w:name w:val="RTF_Num 32 7"/>
    <w:rsid w:val="000A4BD2"/>
    <w:rPr>
      <w:sz w:val="24"/>
      <w:szCs w:val="24"/>
      <w:lang w:val="ru-RU"/>
    </w:rPr>
  </w:style>
  <w:style w:type="character" w:customStyle="1" w:styleId="RTFNum328">
    <w:name w:val="RTF_Num 32 8"/>
    <w:rsid w:val="000A4BD2"/>
    <w:rPr>
      <w:sz w:val="24"/>
      <w:szCs w:val="24"/>
      <w:lang w:val="ru-RU"/>
    </w:rPr>
  </w:style>
  <w:style w:type="character" w:customStyle="1" w:styleId="RTFNum329">
    <w:name w:val="RTF_Num 32 9"/>
    <w:rsid w:val="000A4BD2"/>
    <w:rPr>
      <w:sz w:val="24"/>
      <w:szCs w:val="24"/>
      <w:lang w:val="ru-RU"/>
    </w:rPr>
  </w:style>
  <w:style w:type="character" w:customStyle="1" w:styleId="RTFNum351">
    <w:name w:val="RTF_Num 35 1"/>
    <w:rsid w:val="000A4BD2"/>
    <w:rPr>
      <w:sz w:val="24"/>
      <w:szCs w:val="24"/>
      <w:lang w:val="ru-RU"/>
    </w:rPr>
  </w:style>
  <w:style w:type="character" w:customStyle="1" w:styleId="RTFNum352">
    <w:name w:val="RTF_Num 35 2"/>
    <w:rsid w:val="000A4BD2"/>
    <w:rPr>
      <w:sz w:val="24"/>
      <w:szCs w:val="24"/>
      <w:lang w:val="ru-RU"/>
    </w:rPr>
  </w:style>
  <w:style w:type="character" w:customStyle="1" w:styleId="RTFNum353">
    <w:name w:val="RTF_Num 35 3"/>
    <w:rsid w:val="000A4BD2"/>
    <w:rPr>
      <w:sz w:val="24"/>
      <w:szCs w:val="24"/>
      <w:lang w:val="ru-RU"/>
    </w:rPr>
  </w:style>
  <w:style w:type="character" w:customStyle="1" w:styleId="RTFNum354">
    <w:name w:val="RTF_Num 35 4"/>
    <w:rsid w:val="000A4BD2"/>
    <w:rPr>
      <w:sz w:val="24"/>
      <w:szCs w:val="24"/>
      <w:lang w:val="ru-RU"/>
    </w:rPr>
  </w:style>
  <w:style w:type="character" w:customStyle="1" w:styleId="RTFNum355">
    <w:name w:val="RTF_Num 35 5"/>
    <w:rsid w:val="000A4BD2"/>
    <w:rPr>
      <w:sz w:val="24"/>
      <w:szCs w:val="24"/>
      <w:lang w:val="ru-RU"/>
    </w:rPr>
  </w:style>
  <w:style w:type="character" w:customStyle="1" w:styleId="RTFNum356">
    <w:name w:val="RTF_Num 35 6"/>
    <w:rsid w:val="000A4BD2"/>
    <w:rPr>
      <w:sz w:val="24"/>
      <w:szCs w:val="24"/>
      <w:lang w:val="ru-RU"/>
    </w:rPr>
  </w:style>
  <w:style w:type="character" w:customStyle="1" w:styleId="RTFNum357">
    <w:name w:val="RTF_Num 35 7"/>
    <w:rsid w:val="000A4BD2"/>
    <w:rPr>
      <w:sz w:val="24"/>
      <w:szCs w:val="24"/>
      <w:lang w:val="ru-RU"/>
    </w:rPr>
  </w:style>
  <w:style w:type="character" w:customStyle="1" w:styleId="RTFNum358">
    <w:name w:val="RTF_Num 35 8"/>
    <w:rsid w:val="000A4BD2"/>
    <w:rPr>
      <w:sz w:val="24"/>
      <w:szCs w:val="24"/>
      <w:lang w:val="ru-RU"/>
    </w:rPr>
  </w:style>
  <w:style w:type="character" w:customStyle="1" w:styleId="RTFNum359">
    <w:name w:val="RTF_Num 35 9"/>
    <w:rsid w:val="000A4BD2"/>
    <w:rPr>
      <w:sz w:val="24"/>
      <w:szCs w:val="24"/>
      <w:lang w:val="ru-RU"/>
    </w:rPr>
  </w:style>
  <w:style w:type="character" w:customStyle="1" w:styleId="RTFNum361">
    <w:name w:val="RTF_Num 36 1"/>
    <w:rsid w:val="000A4BD2"/>
    <w:rPr>
      <w:sz w:val="24"/>
      <w:szCs w:val="24"/>
      <w:lang w:val="ru-RU"/>
    </w:rPr>
  </w:style>
  <w:style w:type="character" w:customStyle="1" w:styleId="RTFNum362">
    <w:name w:val="RTF_Num 36 2"/>
    <w:rsid w:val="000A4BD2"/>
    <w:rPr>
      <w:sz w:val="24"/>
      <w:szCs w:val="24"/>
      <w:lang w:val="ru-RU"/>
    </w:rPr>
  </w:style>
  <w:style w:type="character" w:customStyle="1" w:styleId="RTFNum363">
    <w:name w:val="RTF_Num 36 3"/>
    <w:rsid w:val="000A4BD2"/>
    <w:rPr>
      <w:sz w:val="24"/>
      <w:szCs w:val="24"/>
      <w:lang w:val="ru-RU"/>
    </w:rPr>
  </w:style>
  <w:style w:type="character" w:customStyle="1" w:styleId="RTFNum364">
    <w:name w:val="RTF_Num 36 4"/>
    <w:rsid w:val="000A4BD2"/>
    <w:rPr>
      <w:sz w:val="24"/>
      <w:szCs w:val="24"/>
      <w:lang w:val="ru-RU"/>
    </w:rPr>
  </w:style>
  <w:style w:type="character" w:customStyle="1" w:styleId="RTFNum365">
    <w:name w:val="RTF_Num 36 5"/>
    <w:rsid w:val="000A4BD2"/>
    <w:rPr>
      <w:sz w:val="24"/>
      <w:szCs w:val="24"/>
      <w:lang w:val="ru-RU"/>
    </w:rPr>
  </w:style>
  <w:style w:type="character" w:customStyle="1" w:styleId="RTFNum366">
    <w:name w:val="RTF_Num 36 6"/>
    <w:rsid w:val="000A4BD2"/>
    <w:rPr>
      <w:sz w:val="24"/>
      <w:szCs w:val="24"/>
      <w:lang w:val="ru-RU"/>
    </w:rPr>
  </w:style>
  <w:style w:type="character" w:customStyle="1" w:styleId="RTFNum367">
    <w:name w:val="RTF_Num 36 7"/>
    <w:rsid w:val="000A4BD2"/>
    <w:rPr>
      <w:sz w:val="24"/>
      <w:szCs w:val="24"/>
      <w:lang w:val="ru-RU"/>
    </w:rPr>
  </w:style>
  <w:style w:type="character" w:customStyle="1" w:styleId="RTFNum368">
    <w:name w:val="RTF_Num 36 8"/>
    <w:rsid w:val="000A4BD2"/>
    <w:rPr>
      <w:sz w:val="24"/>
      <w:szCs w:val="24"/>
      <w:lang w:val="ru-RU"/>
    </w:rPr>
  </w:style>
  <w:style w:type="character" w:customStyle="1" w:styleId="RTFNum369">
    <w:name w:val="RTF_Num 36 9"/>
    <w:rsid w:val="000A4BD2"/>
    <w:rPr>
      <w:sz w:val="24"/>
      <w:szCs w:val="24"/>
      <w:lang w:val="ru-RU"/>
    </w:rPr>
  </w:style>
  <w:style w:type="character" w:customStyle="1" w:styleId="RTFNum51">
    <w:name w:val="RTF_Num 5 1"/>
    <w:rsid w:val="000A4BD2"/>
    <w:rPr>
      <w:sz w:val="24"/>
      <w:szCs w:val="24"/>
      <w:lang w:val="ru-RU"/>
    </w:rPr>
  </w:style>
  <w:style w:type="character" w:customStyle="1" w:styleId="RTFNum52">
    <w:name w:val="RTF_Num 5 2"/>
    <w:rsid w:val="000A4BD2"/>
    <w:rPr>
      <w:sz w:val="24"/>
      <w:szCs w:val="24"/>
      <w:lang w:val="ru-RU"/>
    </w:rPr>
  </w:style>
  <w:style w:type="character" w:customStyle="1" w:styleId="RTFNum53">
    <w:name w:val="RTF_Num 5 3"/>
    <w:rsid w:val="000A4BD2"/>
    <w:rPr>
      <w:sz w:val="24"/>
      <w:szCs w:val="24"/>
      <w:lang w:val="ru-RU"/>
    </w:rPr>
  </w:style>
  <w:style w:type="character" w:customStyle="1" w:styleId="RTFNum54">
    <w:name w:val="RTF_Num 5 4"/>
    <w:rsid w:val="000A4BD2"/>
    <w:rPr>
      <w:sz w:val="24"/>
      <w:szCs w:val="24"/>
      <w:lang w:val="ru-RU"/>
    </w:rPr>
  </w:style>
  <w:style w:type="character" w:customStyle="1" w:styleId="RTFNum55">
    <w:name w:val="RTF_Num 5 5"/>
    <w:rsid w:val="000A4BD2"/>
    <w:rPr>
      <w:sz w:val="24"/>
      <w:szCs w:val="24"/>
      <w:lang w:val="ru-RU"/>
    </w:rPr>
  </w:style>
  <w:style w:type="character" w:customStyle="1" w:styleId="RTFNum56">
    <w:name w:val="RTF_Num 5 6"/>
    <w:rsid w:val="000A4BD2"/>
    <w:rPr>
      <w:sz w:val="24"/>
      <w:szCs w:val="24"/>
      <w:lang w:val="ru-RU"/>
    </w:rPr>
  </w:style>
  <w:style w:type="character" w:customStyle="1" w:styleId="RTFNum57">
    <w:name w:val="RTF_Num 5 7"/>
    <w:rsid w:val="000A4BD2"/>
    <w:rPr>
      <w:sz w:val="24"/>
      <w:szCs w:val="24"/>
      <w:lang w:val="ru-RU"/>
    </w:rPr>
  </w:style>
  <w:style w:type="character" w:customStyle="1" w:styleId="RTFNum58">
    <w:name w:val="RTF_Num 5 8"/>
    <w:rsid w:val="000A4BD2"/>
    <w:rPr>
      <w:sz w:val="24"/>
      <w:szCs w:val="24"/>
      <w:lang w:val="ru-RU"/>
    </w:rPr>
  </w:style>
  <w:style w:type="character" w:customStyle="1" w:styleId="RTFNum59">
    <w:name w:val="RTF_Num 5 9"/>
    <w:rsid w:val="000A4BD2"/>
    <w:rPr>
      <w:sz w:val="24"/>
      <w:szCs w:val="24"/>
      <w:lang w:val="ru-RU"/>
    </w:rPr>
  </w:style>
  <w:style w:type="character" w:customStyle="1" w:styleId="RTFNum510">
    <w:name w:val="RTF_Num 5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0A4BD2"/>
  </w:style>
  <w:style w:type="character" w:customStyle="1" w:styleId="RTFNum392">
    <w:name w:val="RTF_Num 39 2"/>
    <w:rsid w:val="000A4BD2"/>
  </w:style>
  <w:style w:type="character" w:customStyle="1" w:styleId="RTFNum393">
    <w:name w:val="RTF_Num 39 3"/>
    <w:rsid w:val="000A4BD2"/>
  </w:style>
  <w:style w:type="character" w:customStyle="1" w:styleId="RTFNum394">
    <w:name w:val="RTF_Num 39 4"/>
    <w:rsid w:val="000A4BD2"/>
  </w:style>
  <w:style w:type="character" w:customStyle="1" w:styleId="RTFNum395">
    <w:name w:val="RTF_Num 39 5"/>
    <w:rsid w:val="000A4BD2"/>
  </w:style>
  <w:style w:type="character" w:customStyle="1" w:styleId="RTFNum396">
    <w:name w:val="RTF_Num 39 6"/>
    <w:rsid w:val="000A4BD2"/>
  </w:style>
  <w:style w:type="character" w:customStyle="1" w:styleId="RTFNum397">
    <w:name w:val="RTF_Num 39 7"/>
    <w:rsid w:val="000A4BD2"/>
  </w:style>
  <w:style w:type="character" w:customStyle="1" w:styleId="RTFNum398">
    <w:name w:val="RTF_Num 39 8"/>
    <w:rsid w:val="000A4BD2"/>
  </w:style>
  <w:style w:type="character" w:customStyle="1" w:styleId="RTFNum399">
    <w:name w:val="RTF_Num 39 9"/>
    <w:rsid w:val="000A4BD2"/>
  </w:style>
  <w:style w:type="character" w:customStyle="1" w:styleId="RTFNum61">
    <w:name w:val="RTF_Num 6 1"/>
    <w:rsid w:val="000A4BD2"/>
    <w:rPr>
      <w:sz w:val="24"/>
      <w:szCs w:val="24"/>
      <w:lang w:val="ru-RU"/>
    </w:rPr>
  </w:style>
  <w:style w:type="character" w:customStyle="1" w:styleId="RTFNum62">
    <w:name w:val="RTF_Num 6 2"/>
    <w:rsid w:val="000A4BD2"/>
    <w:rPr>
      <w:sz w:val="24"/>
      <w:szCs w:val="24"/>
      <w:lang w:val="ru-RU"/>
    </w:rPr>
  </w:style>
  <w:style w:type="character" w:customStyle="1" w:styleId="RTFNum63">
    <w:name w:val="RTF_Num 6 3"/>
    <w:rsid w:val="000A4BD2"/>
    <w:rPr>
      <w:sz w:val="24"/>
      <w:szCs w:val="24"/>
      <w:lang w:val="ru-RU"/>
    </w:rPr>
  </w:style>
  <w:style w:type="character" w:customStyle="1" w:styleId="RTFNum64">
    <w:name w:val="RTF_Num 6 4"/>
    <w:rsid w:val="000A4BD2"/>
    <w:rPr>
      <w:sz w:val="24"/>
      <w:szCs w:val="24"/>
      <w:lang w:val="ru-RU"/>
    </w:rPr>
  </w:style>
  <w:style w:type="character" w:customStyle="1" w:styleId="RTFNum65">
    <w:name w:val="RTF_Num 6 5"/>
    <w:rsid w:val="000A4BD2"/>
    <w:rPr>
      <w:sz w:val="24"/>
      <w:szCs w:val="24"/>
      <w:lang w:val="ru-RU"/>
    </w:rPr>
  </w:style>
  <w:style w:type="character" w:customStyle="1" w:styleId="RTFNum66">
    <w:name w:val="RTF_Num 6 6"/>
    <w:rsid w:val="000A4BD2"/>
    <w:rPr>
      <w:sz w:val="24"/>
      <w:szCs w:val="24"/>
      <w:lang w:val="ru-RU"/>
    </w:rPr>
  </w:style>
  <w:style w:type="character" w:customStyle="1" w:styleId="RTFNum67">
    <w:name w:val="RTF_Num 6 7"/>
    <w:rsid w:val="000A4BD2"/>
    <w:rPr>
      <w:sz w:val="24"/>
      <w:szCs w:val="24"/>
      <w:lang w:val="ru-RU"/>
    </w:rPr>
  </w:style>
  <w:style w:type="character" w:customStyle="1" w:styleId="RTFNum68">
    <w:name w:val="RTF_Num 6 8"/>
    <w:rsid w:val="000A4BD2"/>
    <w:rPr>
      <w:sz w:val="24"/>
      <w:szCs w:val="24"/>
      <w:lang w:val="ru-RU"/>
    </w:rPr>
  </w:style>
  <w:style w:type="character" w:customStyle="1" w:styleId="RTFNum69">
    <w:name w:val="RTF_Num 6 9"/>
    <w:rsid w:val="000A4BD2"/>
    <w:rPr>
      <w:sz w:val="24"/>
      <w:szCs w:val="24"/>
      <w:lang w:val="ru-RU"/>
    </w:rPr>
  </w:style>
  <w:style w:type="character" w:customStyle="1" w:styleId="RTFNum610">
    <w:name w:val="RTF_Num 6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0A4BD2"/>
    <w:rPr>
      <w:sz w:val="24"/>
      <w:szCs w:val="24"/>
      <w:lang w:val="ru-RU"/>
    </w:rPr>
  </w:style>
  <w:style w:type="character" w:customStyle="1" w:styleId="RTFNum72">
    <w:name w:val="RTF_Num 7 2"/>
    <w:rsid w:val="000A4BD2"/>
    <w:rPr>
      <w:sz w:val="24"/>
      <w:szCs w:val="24"/>
      <w:lang w:val="ru-RU"/>
    </w:rPr>
  </w:style>
  <w:style w:type="character" w:customStyle="1" w:styleId="RTFNum73">
    <w:name w:val="RTF_Num 7 3"/>
    <w:rsid w:val="000A4BD2"/>
    <w:rPr>
      <w:sz w:val="24"/>
      <w:szCs w:val="24"/>
      <w:lang w:val="ru-RU"/>
    </w:rPr>
  </w:style>
  <w:style w:type="character" w:customStyle="1" w:styleId="RTFNum74">
    <w:name w:val="RTF_Num 7 4"/>
    <w:rsid w:val="000A4BD2"/>
    <w:rPr>
      <w:sz w:val="24"/>
      <w:szCs w:val="24"/>
      <w:lang w:val="ru-RU"/>
    </w:rPr>
  </w:style>
  <w:style w:type="character" w:customStyle="1" w:styleId="RTFNum75">
    <w:name w:val="RTF_Num 7 5"/>
    <w:rsid w:val="000A4BD2"/>
    <w:rPr>
      <w:sz w:val="24"/>
      <w:szCs w:val="24"/>
      <w:lang w:val="ru-RU"/>
    </w:rPr>
  </w:style>
  <w:style w:type="character" w:customStyle="1" w:styleId="RTFNum76">
    <w:name w:val="RTF_Num 7 6"/>
    <w:rsid w:val="000A4BD2"/>
    <w:rPr>
      <w:sz w:val="24"/>
      <w:szCs w:val="24"/>
      <w:lang w:val="ru-RU"/>
    </w:rPr>
  </w:style>
  <w:style w:type="character" w:customStyle="1" w:styleId="RTFNum77">
    <w:name w:val="RTF_Num 7 7"/>
    <w:rsid w:val="000A4BD2"/>
    <w:rPr>
      <w:sz w:val="24"/>
      <w:szCs w:val="24"/>
      <w:lang w:val="ru-RU"/>
    </w:rPr>
  </w:style>
  <w:style w:type="character" w:customStyle="1" w:styleId="RTFNum78">
    <w:name w:val="RTF_Num 7 8"/>
    <w:rsid w:val="000A4BD2"/>
    <w:rPr>
      <w:sz w:val="24"/>
      <w:szCs w:val="24"/>
      <w:lang w:val="ru-RU"/>
    </w:rPr>
  </w:style>
  <w:style w:type="character" w:customStyle="1" w:styleId="RTFNum79">
    <w:name w:val="RTF_Num 7 9"/>
    <w:rsid w:val="000A4BD2"/>
    <w:rPr>
      <w:sz w:val="24"/>
      <w:szCs w:val="24"/>
      <w:lang w:val="ru-RU"/>
    </w:rPr>
  </w:style>
  <w:style w:type="character" w:customStyle="1" w:styleId="RTFNum710">
    <w:name w:val="RTF_Num 7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0A4BD2"/>
    <w:rPr>
      <w:sz w:val="24"/>
      <w:szCs w:val="24"/>
      <w:lang w:val="ru-RU"/>
    </w:rPr>
  </w:style>
  <w:style w:type="character" w:customStyle="1" w:styleId="RTFNum82">
    <w:name w:val="RTF_Num 8 2"/>
    <w:rsid w:val="000A4BD2"/>
    <w:rPr>
      <w:sz w:val="24"/>
      <w:szCs w:val="24"/>
      <w:lang w:val="ru-RU"/>
    </w:rPr>
  </w:style>
  <w:style w:type="character" w:customStyle="1" w:styleId="RTFNum83">
    <w:name w:val="RTF_Num 8 3"/>
    <w:rsid w:val="000A4BD2"/>
    <w:rPr>
      <w:sz w:val="24"/>
      <w:szCs w:val="24"/>
      <w:lang w:val="ru-RU"/>
    </w:rPr>
  </w:style>
  <w:style w:type="character" w:customStyle="1" w:styleId="RTFNum84">
    <w:name w:val="RTF_Num 8 4"/>
    <w:rsid w:val="000A4BD2"/>
    <w:rPr>
      <w:sz w:val="24"/>
      <w:szCs w:val="24"/>
      <w:lang w:val="ru-RU"/>
    </w:rPr>
  </w:style>
  <w:style w:type="character" w:customStyle="1" w:styleId="RTFNum85">
    <w:name w:val="RTF_Num 8 5"/>
    <w:rsid w:val="000A4BD2"/>
    <w:rPr>
      <w:sz w:val="24"/>
      <w:szCs w:val="24"/>
      <w:lang w:val="ru-RU"/>
    </w:rPr>
  </w:style>
  <w:style w:type="character" w:customStyle="1" w:styleId="RTFNum86">
    <w:name w:val="RTF_Num 8 6"/>
    <w:rsid w:val="000A4BD2"/>
    <w:rPr>
      <w:sz w:val="24"/>
      <w:szCs w:val="24"/>
      <w:lang w:val="ru-RU"/>
    </w:rPr>
  </w:style>
  <w:style w:type="character" w:customStyle="1" w:styleId="RTFNum87">
    <w:name w:val="RTF_Num 8 7"/>
    <w:rsid w:val="000A4BD2"/>
    <w:rPr>
      <w:sz w:val="24"/>
      <w:szCs w:val="24"/>
      <w:lang w:val="ru-RU"/>
    </w:rPr>
  </w:style>
  <w:style w:type="character" w:customStyle="1" w:styleId="RTFNum88">
    <w:name w:val="RTF_Num 8 8"/>
    <w:rsid w:val="000A4BD2"/>
    <w:rPr>
      <w:sz w:val="24"/>
      <w:szCs w:val="24"/>
      <w:lang w:val="ru-RU"/>
    </w:rPr>
  </w:style>
  <w:style w:type="character" w:customStyle="1" w:styleId="RTFNum89">
    <w:name w:val="RTF_Num 8 9"/>
    <w:rsid w:val="000A4BD2"/>
    <w:rPr>
      <w:sz w:val="24"/>
      <w:szCs w:val="24"/>
      <w:lang w:val="ru-RU"/>
    </w:rPr>
  </w:style>
  <w:style w:type="character" w:customStyle="1" w:styleId="RTFNum810">
    <w:name w:val="RTF_Num 8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0A4BD2"/>
  </w:style>
  <w:style w:type="character" w:customStyle="1" w:styleId="RTFNum402">
    <w:name w:val="RTF_Num 40 2"/>
    <w:rsid w:val="000A4BD2"/>
  </w:style>
  <w:style w:type="character" w:customStyle="1" w:styleId="RTFNum403">
    <w:name w:val="RTF_Num 40 3"/>
    <w:rsid w:val="000A4BD2"/>
  </w:style>
  <w:style w:type="character" w:customStyle="1" w:styleId="RTFNum404">
    <w:name w:val="RTF_Num 40 4"/>
    <w:rsid w:val="000A4BD2"/>
  </w:style>
  <w:style w:type="character" w:customStyle="1" w:styleId="RTFNum405">
    <w:name w:val="RTF_Num 40 5"/>
    <w:rsid w:val="000A4BD2"/>
  </w:style>
  <w:style w:type="character" w:customStyle="1" w:styleId="RTFNum406">
    <w:name w:val="RTF_Num 40 6"/>
    <w:rsid w:val="000A4BD2"/>
  </w:style>
  <w:style w:type="character" w:customStyle="1" w:styleId="RTFNum407">
    <w:name w:val="RTF_Num 40 7"/>
    <w:rsid w:val="000A4BD2"/>
  </w:style>
  <w:style w:type="character" w:customStyle="1" w:styleId="RTFNum408">
    <w:name w:val="RTF_Num 40 8"/>
    <w:rsid w:val="000A4BD2"/>
  </w:style>
  <w:style w:type="character" w:customStyle="1" w:styleId="RTFNum409">
    <w:name w:val="RTF_Num 40 9"/>
    <w:rsid w:val="000A4BD2"/>
  </w:style>
  <w:style w:type="character" w:customStyle="1" w:styleId="RTFNum4010">
    <w:name w:val="RTF_Num 40 10"/>
    <w:rsid w:val="000A4BD2"/>
  </w:style>
  <w:style w:type="character" w:customStyle="1" w:styleId="RTFNum411">
    <w:name w:val="RTF_Num 41 1"/>
    <w:rsid w:val="000A4BD2"/>
  </w:style>
  <w:style w:type="character" w:customStyle="1" w:styleId="RTFNum412">
    <w:name w:val="RTF_Num 41 2"/>
    <w:rsid w:val="000A4BD2"/>
  </w:style>
  <w:style w:type="character" w:customStyle="1" w:styleId="RTFNum413">
    <w:name w:val="RTF_Num 41 3"/>
    <w:rsid w:val="000A4BD2"/>
  </w:style>
  <w:style w:type="character" w:customStyle="1" w:styleId="RTFNum414">
    <w:name w:val="RTF_Num 41 4"/>
    <w:rsid w:val="000A4BD2"/>
  </w:style>
  <w:style w:type="character" w:customStyle="1" w:styleId="RTFNum415">
    <w:name w:val="RTF_Num 41 5"/>
    <w:rsid w:val="000A4BD2"/>
  </w:style>
  <w:style w:type="character" w:customStyle="1" w:styleId="RTFNum416">
    <w:name w:val="RTF_Num 41 6"/>
    <w:rsid w:val="000A4BD2"/>
  </w:style>
  <w:style w:type="character" w:customStyle="1" w:styleId="RTFNum417">
    <w:name w:val="RTF_Num 41 7"/>
    <w:rsid w:val="000A4BD2"/>
  </w:style>
  <w:style w:type="character" w:customStyle="1" w:styleId="RTFNum418">
    <w:name w:val="RTF_Num 41 8"/>
    <w:rsid w:val="000A4BD2"/>
  </w:style>
  <w:style w:type="character" w:customStyle="1" w:styleId="RTFNum419">
    <w:name w:val="RTF_Num 41 9"/>
    <w:rsid w:val="000A4BD2"/>
  </w:style>
  <w:style w:type="character" w:customStyle="1" w:styleId="RTFNum4110">
    <w:name w:val="RTF_Num 41 10"/>
    <w:rsid w:val="000A4BD2"/>
  </w:style>
  <w:style w:type="character" w:customStyle="1" w:styleId="RTFNum91">
    <w:name w:val="RTF_Num 9 1"/>
    <w:rsid w:val="000A4BD2"/>
    <w:rPr>
      <w:sz w:val="24"/>
      <w:szCs w:val="24"/>
      <w:lang w:val="ru-RU"/>
    </w:rPr>
  </w:style>
  <w:style w:type="character" w:customStyle="1" w:styleId="RTFNum92">
    <w:name w:val="RTF_Num 9 2"/>
    <w:rsid w:val="000A4BD2"/>
    <w:rPr>
      <w:sz w:val="24"/>
      <w:szCs w:val="24"/>
      <w:lang w:val="ru-RU"/>
    </w:rPr>
  </w:style>
  <w:style w:type="character" w:customStyle="1" w:styleId="RTFNum93">
    <w:name w:val="RTF_Num 9 3"/>
    <w:rsid w:val="000A4BD2"/>
    <w:rPr>
      <w:sz w:val="24"/>
      <w:szCs w:val="24"/>
      <w:lang w:val="ru-RU"/>
    </w:rPr>
  </w:style>
  <w:style w:type="character" w:customStyle="1" w:styleId="RTFNum94">
    <w:name w:val="RTF_Num 9 4"/>
    <w:rsid w:val="000A4BD2"/>
    <w:rPr>
      <w:sz w:val="24"/>
      <w:szCs w:val="24"/>
      <w:lang w:val="ru-RU"/>
    </w:rPr>
  </w:style>
  <w:style w:type="character" w:customStyle="1" w:styleId="RTFNum95">
    <w:name w:val="RTF_Num 9 5"/>
    <w:rsid w:val="000A4BD2"/>
    <w:rPr>
      <w:sz w:val="24"/>
      <w:szCs w:val="24"/>
      <w:lang w:val="ru-RU"/>
    </w:rPr>
  </w:style>
  <w:style w:type="character" w:customStyle="1" w:styleId="RTFNum96">
    <w:name w:val="RTF_Num 9 6"/>
    <w:rsid w:val="000A4BD2"/>
    <w:rPr>
      <w:sz w:val="24"/>
      <w:szCs w:val="24"/>
      <w:lang w:val="ru-RU"/>
    </w:rPr>
  </w:style>
  <w:style w:type="character" w:customStyle="1" w:styleId="RTFNum97">
    <w:name w:val="RTF_Num 9 7"/>
    <w:rsid w:val="000A4BD2"/>
    <w:rPr>
      <w:sz w:val="24"/>
      <w:szCs w:val="24"/>
      <w:lang w:val="ru-RU"/>
    </w:rPr>
  </w:style>
  <w:style w:type="character" w:customStyle="1" w:styleId="RTFNum98">
    <w:name w:val="RTF_Num 9 8"/>
    <w:rsid w:val="000A4BD2"/>
    <w:rPr>
      <w:sz w:val="24"/>
      <w:szCs w:val="24"/>
      <w:lang w:val="ru-RU"/>
    </w:rPr>
  </w:style>
  <w:style w:type="character" w:customStyle="1" w:styleId="RTFNum99">
    <w:name w:val="RTF_Num 9 9"/>
    <w:rsid w:val="000A4BD2"/>
    <w:rPr>
      <w:sz w:val="24"/>
      <w:szCs w:val="24"/>
      <w:lang w:val="ru-RU"/>
    </w:rPr>
  </w:style>
  <w:style w:type="character" w:customStyle="1" w:styleId="RTFNum910">
    <w:name w:val="RTF_Num 9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0A4BD2"/>
    <w:rPr>
      <w:sz w:val="24"/>
      <w:szCs w:val="24"/>
      <w:lang w:val="ru-RU"/>
    </w:rPr>
  </w:style>
  <w:style w:type="character" w:customStyle="1" w:styleId="RTFNum102">
    <w:name w:val="RTF_Num 10 2"/>
    <w:rsid w:val="000A4BD2"/>
    <w:rPr>
      <w:sz w:val="24"/>
      <w:szCs w:val="24"/>
      <w:lang w:val="ru-RU"/>
    </w:rPr>
  </w:style>
  <w:style w:type="character" w:customStyle="1" w:styleId="RTFNum103">
    <w:name w:val="RTF_Num 10 3"/>
    <w:rsid w:val="000A4BD2"/>
    <w:rPr>
      <w:sz w:val="24"/>
      <w:szCs w:val="24"/>
      <w:lang w:val="ru-RU"/>
    </w:rPr>
  </w:style>
  <w:style w:type="character" w:customStyle="1" w:styleId="RTFNum104">
    <w:name w:val="RTF_Num 10 4"/>
    <w:rsid w:val="000A4BD2"/>
    <w:rPr>
      <w:sz w:val="24"/>
      <w:szCs w:val="24"/>
      <w:lang w:val="ru-RU"/>
    </w:rPr>
  </w:style>
  <w:style w:type="character" w:customStyle="1" w:styleId="RTFNum105">
    <w:name w:val="RTF_Num 10 5"/>
    <w:rsid w:val="000A4BD2"/>
    <w:rPr>
      <w:sz w:val="24"/>
      <w:szCs w:val="24"/>
      <w:lang w:val="ru-RU"/>
    </w:rPr>
  </w:style>
  <w:style w:type="character" w:customStyle="1" w:styleId="RTFNum106">
    <w:name w:val="RTF_Num 10 6"/>
    <w:rsid w:val="000A4BD2"/>
    <w:rPr>
      <w:sz w:val="24"/>
      <w:szCs w:val="24"/>
      <w:lang w:val="ru-RU"/>
    </w:rPr>
  </w:style>
  <w:style w:type="character" w:customStyle="1" w:styleId="RTFNum107">
    <w:name w:val="RTF_Num 10 7"/>
    <w:rsid w:val="000A4BD2"/>
    <w:rPr>
      <w:sz w:val="24"/>
      <w:szCs w:val="24"/>
      <w:lang w:val="ru-RU"/>
    </w:rPr>
  </w:style>
  <w:style w:type="character" w:customStyle="1" w:styleId="RTFNum108">
    <w:name w:val="RTF_Num 10 8"/>
    <w:rsid w:val="000A4BD2"/>
    <w:rPr>
      <w:sz w:val="24"/>
      <w:szCs w:val="24"/>
      <w:lang w:val="ru-RU"/>
    </w:rPr>
  </w:style>
  <w:style w:type="character" w:customStyle="1" w:styleId="RTFNum109">
    <w:name w:val="RTF_Num 10 9"/>
    <w:rsid w:val="000A4BD2"/>
    <w:rPr>
      <w:sz w:val="24"/>
      <w:szCs w:val="24"/>
      <w:lang w:val="ru-RU"/>
    </w:rPr>
  </w:style>
  <w:style w:type="character" w:customStyle="1" w:styleId="RTFNum1010">
    <w:name w:val="RTF_Num 10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0A4BD2"/>
    <w:rPr>
      <w:sz w:val="24"/>
      <w:szCs w:val="24"/>
      <w:lang w:val="ru-RU"/>
    </w:rPr>
  </w:style>
  <w:style w:type="character" w:customStyle="1" w:styleId="RTFNum112">
    <w:name w:val="RTF_Num 11 2"/>
    <w:rsid w:val="000A4BD2"/>
    <w:rPr>
      <w:sz w:val="24"/>
      <w:szCs w:val="24"/>
      <w:lang w:val="ru-RU"/>
    </w:rPr>
  </w:style>
  <w:style w:type="character" w:customStyle="1" w:styleId="RTFNum113">
    <w:name w:val="RTF_Num 11 3"/>
    <w:rsid w:val="000A4BD2"/>
    <w:rPr>
      <w:sz w:val="24"/>
      <w:szCs w:val="24"/>
      <w:lang w:val="ru-RU"/>
    </w:rPr>
  </w:style>
  <w:style w:type="character" w:customStyle="1" w:styleId="RTFNum114">
    <w:name w:val="RTF_Num 11 4"/>
    <w:rsid w:val="000A4BD2"/>
    <w:rPr>
      <w:sz w:val="24"/>
      <w:szCs w:val="24"/>
      <w:lang w:val="ru-RU"/>
    </w:rPr>
  </w:style>
  <w:style w:type="character" w:customStyle="1" w:styleId="RTFNum115">
    <w:name w:val="RTF_Num 11 5"/>
    <w:rsid w:val="000A4BD2"/>
    <w:rPr>
      <w:sz w:val="24"/>
      <w:szCs w:val="24"/>
      <w:lang w:val="ru-RU"/>
    </w:rPr>
  </w:style>
  <w:style w:type="character" w:customStyle="1" w:styleId="RTFNum116">
    <w:name w:val="RTF_Num 11 6"/>
    <w:rsid w:val="000A4BD2"/>
    <w:rPr>
      <w:sz w:val="24"/>
      <w:szCs w:val="24"/>
      <w:lang w:val="ru-RU"/>
    </w:rPr>
  </w:style>
  <w:style w:type="character" w:customStyle="1" w:styleId="RTFNum117">
    <w:name w:val="RTF_Num 11 7"/>
    <w:rsid w:val="000A4BD2"/>
    <w:rPr>
      <w:sz w:val="24"/>
      <w:szCs w:val="24"/>
      <w:lang w:val="ru-RU"/>
    </w:rPr>
  </w:style>
  <w:style w:type="character" w:customStyle="1" w:styleId="RTFNum118">
    <w:name w:val="RTF_Num 11 8"/>
    <w:rsid w:val="000A4BD2"/>
    <w:rPr>
      <w:sz w:val="24"/>
      <w:szCs w:val="24"/>
      <w:lang w:val="ru-RU"/>
    </w:rPr>
  </w:style>
  <w:style w:type="character" w:customStyle="1" w:styleId="RTFNum119">
    <w:name w:val="RTF_Num 11 9"/>
    <w:rsid w:val="000A4BD2"/>
    <w:rPr>
      <w:sz w:val="24"/>
      <w:szCs w:val="24"/>
      <w:lang w:val="ru-RU"/>
    </w:rPr>
  </w:style>
  <w:style w:type="character" w:customStyle="1" w:styleId="RTFNum1110">
    <w:name w:val="RTF_Num 11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0A4BD2"/>
    <w:rPr>
      <w:sz w:val="24"/>
      <w:szCs w:val="24"/>
      <w:lang w:val="ru-RU"/>
    </w:rPr>
  </w:style>
  <w:style w:type="character" w:customStyle="1" w:styleId="RTFNum122">
    <w:name w:val="RTF_Num 12 2"/>
    <w:rsid w:val="000A4BD2"/>
    <w:rPr>
      <w:sz w:val="24"/>
      <w:szCs w:val="24"/>
      <w:lang w:val="ru-RU"/>
    </w:rPr>
  </w:style>
  <w:style w:type="character" w:customStyle="1" w:styleId="RTFNum123">
    <w:name w:val="RTF_Num 12 3"/>
    <w:rsid w:val="000A4BD2"/>
    <w:rPr>
      <w:sz w:val="24"/>
      <w:szCs w:val="24"/>
      <w:lang w:val="ru-RU"/>
    </w:rPr>
  </w:style>
  <w:style w:type="character" w:customStyle="1" w:styleId="RTFNum124">
    <w:name w:val="RTF_Num 12 4"/>
    <w:rsid w:val="000A4BD2"/>
    <w:rPr>
      <w:sz w:val="24"/>
      <w:szCs w:val="24"/>
      <w:lang w:val="ru-RU"/>
    </w:rPr>
  </w:style>
  <w:style w:type="character" w:customStyle="1" w:styleId="RTFNum125">
    <w:name w:val="RTF_Num 12 5"/>
    <w:rsid w:val="000A4BD2"/>
    <w:rPr>
      <w:sz w:val="24"/>
      <w:szCs w:val="24"/>
      <w:lang w:val="ru-RU"/>
    </w:rPr>
  </w:style>
  <w:style w:type="character" w:customStyle="1" w:styleId="RTFNum126">
    <w:name w:val="RTF_Num 12 6"/>
    <w:rsid w:val="000A4BD2"/>
    <w:rPr>
      <w:sz w:val="24"/>
      <w:szCs w:val="24"/>
      <w:lang w:val="ru-RU"/>
    </w:rPr>
  </w:style>
  <w:style w:type="character" w:customStyle="1" w:styleId="RTFNum127">
    <w:name w:val="RTF_Num 12 7"/>
    <w:rsid w:val="000A4BD2"/>
    <w:rPr>
      <w:sz w:val="24"/>
      <w:szCs w:val="24"/>
      <w:lang w:val="ru-RU"/>
    </w:rPr>
  </w:style>
  <w:style w:type="character" w:customStyle="1" w:styleId="RTFNum128">
    <w:name w:val="RTF_Num 12 8"/>
    <w:rsid w:val="000A4BD2"/>
    <w:rPr>
      <w:sz w:val="24"/>
      <w:szCs w:val="24"/>
      <w:lang w:val="ru-RU"/>
    </w:rPr>
  </w:style>
  <w:style w:type="character" w:customStyle="1" w:styleId="RTFNum129">
    <w:name w:val="RTF_Num 12 9"/>
    <w:rsid w:val="000A4BD2"/>
    <w:rPr>
      <w:sz w:val="24"/>
      <w:szCs w:val="24"/>
      <w:lang w:val="ru-RU"/>
    </w:rPr>
  </w:style>
  <w:style w:type="character" w:customStyle="1" w:styleId="RTFNum1210">
    <w:name w:val="RTF_Num 12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0A4BD2"/>
    <w:rPr>
      <w:sz w:val="24"/>
      <w:szCs w:val="24"/>
      <w:lang w:val="ru-RU"/>
    </w:rPr>
  </w:style>
  <w:style w:type="character" w:customStyle="1" w:styleId="RTFNum132">
    <w:name w:val="RTF_Num 13 2"/>
    <w:rsid w:val="000A4BD2"/>
    <w:rPr>
      <w:sz w:val="24"/>
      <w:szCs w:val="24"/>
      <w:lang w:val="ru-RU"/>
    </w:rPr>
  </w:style>
  <w:style w:type="character" w:customStyle="1" w:styleId="RTFNum133">
    <w:name w:val="RTF_Num 13 3"/>
    <w:rsid w:val="000A4BD2"/>
    <w:rPr>
      <w:sz w:val="24"/>
      <w:szCs w:val="24"/>
      <w:lang w:val="ru-RU"/>
    </w:rPr>
  </w:style>
  <w:style w:type="character" w:customStyle="1" w:styleId="RTFNum134">
    <w:name w:val="RTF_Num 13 4"/>
    <w:rsid w:val="000A4BD2"/>
    <w:rPr>
      <w:sz w:val="24"/>
      <w:szCs w:val="24"/>
      <w:lang w:val="ru-RU"/>
    </w:rPr>
  </w:style>
  <w:style w:type="character" w:customStyle="1" w:styleId="RTFNum135">
    <w:name w:val="RTF_Num 13 5"/>
    <w:rsid w:val="000A4BD2"/>
    <w:rPr>
      <w:sz w:val="24"/>
      <w:szCs w:val="24"/>
      <w:lang w:val="ru-RU"/>
    </w:rPr>
  </w:style>
  <w:style w:type="character" w:customStyle="1" w:styleId="RTFNum136">
    <w:name w:val="RTF_Num 13 6"/>
    <w:rsid w:val="000A4BD2"/>
    <w:rPr>
      <w:sz w:val="24"/>
      <w:szCs w:val="24"/>
      <w:lang w:val="ru-RU"/>
    </w:rPr>
  </w:style>
  <w:style w:type="character" w:customStyle="1" w:styleId="RTFNum137">
    <w:name w:val="RTF_Num 13 7"/>
    <w:rsid w:val="000A4BD2"/>
    <w:rPr>
      <w:sz w:val="24"/>
      <w:szCs w:val="24"/>
      <w:lang w:val="ru-RU"/>
    </w:rPr>
  </w:style>
  <w:style w:type="character" w:customStyle="1" w:styleId="RTFNum138">
    <w:name w:val="RTF_Num 13 8"/>
    <w:rsid w:val="000A4BD2"/>
    <w:rPr>
      <w:sz w:val="24"/>
      <w:szCs w:val="24"/>
      <w:lang w:val="ru-RU"/>
    </w:rPr>
  </w:style>
  <w:style w:type="character" w:customStyle="1" w:styleId="RTFNum139">
    <w:name w:val="RTF_Num 13 9"/>
    <w:rsid w:val="000A4BD2"/>
    <w:rPr>
      <w:sz w:val="24"/>
      <w:szCs w:val="24"/>
      <w:lang w:val="ru-RU"/>
    </w:rPr>
  </w:style>
  <w:style w:type="character" w:customStyle="1" w:styleId="RTFNum1310">
    <w:name w:val="RTF_Num 13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0A4BD2"/>
    <w:rPr>
      <w:sz w:val="24"/>
      <w:szCs w:val="24"/>
      <w:lang w:val="ru-RU"/>
    </w:rPr>
  </w:style>
  <w:style w:type="character" w:customStyle="1" w:styleId="RTFNum142">
    <w:name w:val="RTF_Num 14 2"/>
    <w:rsid w:val="000A4BD2"/>
    <w:rPr>
      <w:sz w:val="24"/>
      <w:szCs w:val="24"/>
      <w:lang w:val="ru-RU"/>
    </w:rPr>
  </w:style>
  <w:style w:type="character" w:customStyle="1" w:styleId="RTFNum143">
    <w:name w:val="RTF_Num 14 3"/>
    <w:rsid w:val="000A4BD2"/>
    <w:rPr>
      <w:sz w:val="24"/>
      <w:szCs w:val="24"/>
      <w:lang w:val="ru-RU"/>
    </w:rPr>
  </w:style>
  <w:style w:type="character" w:customStyle="1" w:styleId="RTFNum144">
    <w:name w:val="RTF_Num 14 4"/>
    <w:rsid w:val="000A4BD2"/>
    <w:rPr>
      <w:sz w:val="24"/>
      <w:szCs w:val="24"/>
      <w:lang w:val="ru-RU"/>
    </w:rPr>
  </w:style>
  <w:style w:type="character" w:customStyle="1" w:styleId="RTFNum145">
    <w:name w:val="RTF_Num 14 5"/>
    <w:rsid w:val="000A4BD2"/>
    <w:rPr>
      <w:sz w:val="24"/>
      <w:szCs w:val="24"/>
      <w:lang w:val="ru-RU"/>
    </w:rPr>
  </w:style>
  <w:style w:type="character" w:customStyle="1" w:styleId="RTFNum146">
    <w:name w:val="RTF_Num 14 6"/>
    <w:rsid w:val="000A4BD2"/>
    <w:rPr>
      <w:sz w:val="24"/>
      <w:szCs w:val="24"/>
      <w:lang w:val="ru-RU"/>
    </w:rPr>
  </w:style>
  <w:style w:type="character" w:customStyle="1" w:styleId="RTFNum147">
    <w:name w:val="RTF_Num 14 7"/>
    <w:rsid w:val="000A4BD2"/>
    <w:rPr>
      <w:sz w:val="24"/>
      <w:szCs w:val="24"/>
      <w:lang w:val="ru-RU"/>
    </w:rPr>
  </w:style>
  <w:style w:type="character" w:customStyle="1" w:styleId="RTFNum148">
    <w:name w:val="RTF_Num 14 8"/>
    <w:rsid w:val="000A4BD2"/>
    <w:rPr>
      <w:sz w:val="24"/>
      <w:szCs w:val="24"/>
      <w:lang w:val="ru-RU"/>
    </w:rPr>
  </w:style>
  <w:style w:type="character" w:customStyle="1" w:styleId="RTFNum149">
    <w:name w:val="RTF_Num 14 9"/>
    <w:rsid w:val="000A4BD2"/>
    <w:rPr>
      <w:sz w:val="24"/>
      <w:szCs w:val="24"/>
      <w:lang w:val="ru-RU"/>
    </w:rPr>
  </w:style>
  <w:style w:type="character" w:customStyle="1" w:styleId="RTFNum1410">
    <w:name w:val="RTF_Num 14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0A4BD2"/>
    <w:rPr>
      <w:sz w:val="24"/>
      <w:szCs w:val="24"/>
      <w:lang w:val="ru-RU"/>
    </w:rPr>
  </w:style>
  <w:style w:type="character" w:customStyle="1" w:styleId="RTFNum152">
    <w:name w:val="RTF_Num 15 2"/>
    <w:rsid w:val="000A4BD2"/>
    <w:rPr>
      <w:sz w:val="24"/>
      <w:szCs w:val="24"/>
      <w:lang w:val="ru-RU"/>
    </w:rPr>
  </w:style>
  <w:style w:type="character" w:customStyle="1" w:styleId="RTFNum153">
    <w:name w:val="RTF_Num 15 3"/>
    <w:rsid w:val="000A4BD2"/>
    <w:rPr>
      <w:sz w:val="24"/>
      <w:szCs w:val="24"/>
      <w:lang w:val="ru-RU"/>
    </w:rPr>
  </w:style>
  <w:style w:type="character" w:customStyle="1" w:styleId="RTFNum154">
    <w:name w:val="RTF_Num 15 4"/>
    <w:rsid w:val="000A4BD2"/>
    <w:rPr>
      <w:sz w:val="24"/>
      <w:szCs w:val="24"/>
      <w:lang w:val="ru-RU"/>
    </w:rPr>
  </w:style>
  <w:style w:type="character" w:customStyle="1" w:styleId="RTFNum155">
    <w:name w:val="RTF_Num 15 5"/>
    <w:rsid w:val="000A4BD2"/>
    <w:rPr>
      <w:sz w:val="24"/>
      <w:szCs w:val="24"/>
      <w:lang w:val="ru-RU"/>
    </w:rPr>
  </w:style>
  <w:style w:type="character" w:customStyle="1" w:styleId="RTFNum156">
    <w:name w:val="RTF_Num 15 6"/>
    <w:rsid w:val="000A4BD2"/>
    <w:rPr>
      <w:sz w:val="24"/>
      <w:szCs w:val="24"/>
      <w:lang w:val="ru-RU"/>
    </w:rPr>
  </w:style>
  <w:style w:type="character" w:customStyle="1" w:styleId="RTFNum157">
    <w:name w:val="RTF_Num 15 7"/>
    <w:rsid w:val="000A4BD2"/>
    <w:rPr>
      <w:sz w:val="24"/>
      <w:szCs w:val="24"/>
      <w:lang w:val="ru-RU"/>
    </w:rPr>
  </w:style>
  <w:style w:type="character" w:customStyle="1" w:styleId="RTFNum158">
    <w:name w:val="RTF_Num 15 8"/>
    <w:rsid w:val="000A4BD2"/>
    <w:rPr>
      <w:sz w:val="24"/>
      <w:szCs w:val="24"/>
      <w:lang w:val="ru-RU"/>
    </w:rPr>
  </w:style>
  <w:style w:type="character" w:customStyle="1" w:styleId="RTFNum159">
    <w:name w:val="RTF_Num 15 9"/>
    <w:rsid w:val="000A4BD2"/>
    <w:rPr>
      <w:sz w:val="24"/>
      <w:szCs w:val="24"/>
      <w:lang w:val="ru-RU"/>
    </w:rPr>
  </w:style>
  <w:style w:type="character" w:customStyle="1" w:styleId="RTFNum1510">
    <w:name w:val="RTF_Num 15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0A4BD2"/>
    <w:rPr>
      <w:b/>
      <w:bCs/>
      <w:sz w:val="24"/>
      <w:szCs w:val="24"/>
      <w:lang w:val="ru-RU"/>
    </w:rPr>
  </w:style>
  <w:style w:type="character" w:customStyle="1" w:styleId="RTFNum162">
    <w:name w:val="RTF_Num 16 2"/>
    <w:rsid w:val="000A4BD2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0A4BD2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0A4BD2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0A4BD2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0A4BD2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0A4BD2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0A4BD2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0A4BD2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0A4BD2"/>
  </w:style>
  <w:style w:type="character" w:customStyle="1" w:styleId="RTFNum221">
    <w:name w:val="RTF_Num 22 1"/>
    <w:rsid w:val="000A4BD2"/>
    <w:rPr>
      <w:sz w:val="24"/>
      <w:szCs w:val="24"/>
      <w:lang w:val="ru-RU"/>
    </w:rPr>
  </w:style>
  <w:style w:type="character" w:customStyle="1" w:styleId="RTFNum222">
    <w:name w:val="RTF_Num 22 2"/>
    <w:rsid w:val="000A4BD2"/>
    <w:rPr>
      <w:sz w:val="24"/>
      <w:szCs w:val="24"/>
      <w:lang w:val="ru-RU"/>
    </w:rPr>
  </w:style>
  <w:style w:type="character" w:customStyle="1" w:styleId="RTFNum223">
    <w:name w:val="RTF_Num 22 3"/>
    <w:rsid w:val="000A4BD2"/>
    <w:rPr>
      <w:sz w:val="24"/>
      <w:szCs w:val="24"/>
      <w:lang w:val="ru-RU"/>
    </w:rPr>
  </w:style>
  <w:style w:type="character" w:customStyle="1" w:styleId="RTFNum224">
    <w:name w:val="RTF_Num 22 4"/>
    <w:rsid w:val="000A4BD2"/>
    <w:rPr>
      <w:sz w:val="24"/>
      <w:szCs w:val="24"/>
      <w:lang w:val="ru-RU"/>
    </w:rPr>
  </w:style>
  <w:style w:type="character" w:customStyle="1" w:styleId="RTFNum225">
    <w:name w:val="RTF_Num 22 5"/>
    <w:rsid w:val="000A4BD2"/>
    <w:rPr>
      <w:sz w:val="24"/>
      <w:szCs w:val="24"/>
      <w:lang w:val="ru-RU"/>
    </w:rPr>
  </w:style>
  <w:style w:type="character" w:customStyle="1" w:styleId="RTFNum226">
    <w:name w:val="RTF_Num 22 6"/>
    <w:rsid w:val="000A4BD2"/>
    <w:rPr>
      <w:sz w:val="24"/>
      <w:szCs w:val="24"/>
      <w:lang w:val="ru-RU"/>
    </w:rPr>
  </w:style>
  <w:style w:type="character" w:customStyle="1" w:styleId="RTFNum227">
    <w:name w:val="RTF_Num 22 7"/>
    <w:rsid w:val="000A4BD2"/>
    <w:rPr>
      <w:sz w:val="24"/>
      <w:szCs w:val="24"/>
      <w:lang w:val="ru-RU"/>
    </w:rPr>
  </w:style>
  <w:style w:type="character" w:customStyle="1" w:styleId="RTFNum228">
    <w:name w:val="RTF_Num 22 8"/>
    <w:rsid w:val="000A4BD2"/>
    <w:rPr>
      <w:sz w:val="24"/>
      <w:szCs w:val="24"/>
      <w:lang w:val="ru-RU"/>
    </w:rPr>
  </w:style>
  <w:style w:type="character" w:customStyle="1" w:styleId="RTFNum229">
    <w:name w:val="RTF_Num 22 9"/>
    <w:rsid w:val="000A4BD2"/>
    <w:rPr>
      <w:sz w:val="24"/>
      <w:szCs w:val="24"/>
      <w:lang w:val="ru-RU"/>
    </w:rPr>
  </w:style>
  <w:style w:type="character" w:customStyle="1" w:styleId="RTFNum2210">
    <w:name w:val="RTF_Num 22 10"/>
    <w:rsid w:val="000A4BD2"/>
  </w:style>
  <w:style w:type="character" w:customStyle="1" w:styleId="RTFNum211">
    <w:name w:val="RTF_Num 21 1"/>
    <w:rsid w:val="000A4BD2"/>
    <w:rPr>
      <w:sz w:val="24"/>
      <w:szCs w:val="24"/>
      <w:lang w:val="ru-RU"/>
    </w:rPr>
  </w:style>
  <w:style w:type="character" w:customStyle="1" w:styleId="RTFNum212">
    <w:name w:val="RTF_Num 21 2"/>
    <w:rsid w:val="000A4BD2"/>
    <w:rPr>
      <w:sz w:val="24"/>
      <w:szCs w:val="24"/>
      <w:lang w:val="ru-RU"/>
    </w:rPr>
  </w:style>
  <w:style w:type="character" w:customStyle="1" w:styleId="RTFNum213">
    <w:name w:val="RTF_Num 21 3"/>
    <w:rsid w:val="000A4BD2"/>
    <w:rPr>
      <w:sz w:val="24"/>
      <w:szCs w:val="24"/>
      <w:lang w:val="ru-RU"/>
    </w:rPr>
  </w:style>
  <w:style w:type="character" w:customStyle="1" w:styleId="RTFNum214">
    <w:name w:val="RTF_Num 21 4"/>
    <w:rsid w:val="000A4BD2"/>
    <w:rPr>
      <w:sz w:val="24"/>
      <w:szCs w:val="24"/>
      <w:lang w:val="ru-RU"/>
    </w:rPr>
  </w:style>
  <w:style w:type="character" w:customStyle="1" w:styleId="RTFNum215">
    <w:name w:val="RTF_Num 21 5"/>
    <w:rsid w:val="000A4BD2"/>
    <w:rPr>
      <w:sz w:val="24"/>
      <w:szCs w:val="24"/>
      <w:lang w:val="ru-RU"/>
    </w:rPr>
  </w:style>
  <w:style w:type="character" w:customStyle="1" w:styleId="RTFNum216">
    <w:name w:val="RTF_Num 21 6"/>
    <w:rsid w:val="000A4BD2"/>
    <w:rPr>
      <w:sz w:val="24"/>
      <w:szCs w:val="24"/>
      <w:lang w:val="ru-RU"/>
    </w:rPr>
  </w:style>
  <w:style w:type="character" w:customStyle="1" w:styleId="RTFNum217">
    <w:name w:val="RTF_Num 21 7"/>
    <w:rsid w:val="000A4BD2"/>
    <w:rPr>
      <w:sz w:val="24"/>
      <w:szCs w:val="24"/>
      <w:lang w:val="ru-RU"/>
    </w:rPr>
  </w:style>
  <w:style w:type="character" w:customStyle="1" w:styleId="RTFNum218">
    <w:name w:val="RTF_Num 21 8"/>
    <w:rsid w:val="000A4BD2"/>
    <w:rPr>
      <w:sz w:val="24"/>
      <w:szCs w:val="24"/>
      <w:lang w:val="ru-RU"/>
    </w:rPr>
  </w:style>
  <w:style w:type="character" w:customStyle="1" w:styleId="RTFNum219">
    <w:name w:val="RTF_Num 21 9"/>
    <w:rsid w:val="000A4BD2"/>
    <w:rPr>
      <w:sz w:val="24"/>
      <w:szCs w:val="24"/>
      <w:lang w:val="ru-RU"/>
    </w:rPr>
  </w:style>
  <w:style w:type="character" w:customStyle="1" w:styleId="RTFNum2110">
    <w:name w:val="RTF_Num 21 10"/>
    <w:rsid w:val="000A4BD2"/>
  </w:style>
  <w:style w:type="character" w:customStyle="1" w:styleId="RTFNum201">
    <w:name w:val="RTF_Num 20 1"/>
    <w:rsid w:val="000A4BD2"/>
    <w:rPr>
      <w:sz w:val="24"/>
      <w:szCs w:val="24"/>
      <w:lang w:val="ru-RU"/>
    </w:rPr>
  </w:style>
  <w:style w:type="character" w:customStyle="1" w:styleId="RTFNum202">
    <w:name w:val="RTF_Num 20 2"/>
    <w:rsid w:val="000A4BD2"/>
    <w:rPr>
      <w:sz w:val="24"/>
      <w:szCs w:val="24"/>
      <w:lang w:val="ru-RU"/>
    </w:rPr>
  </w:style>
  <w:style w:type="character" w:customStyle="1" w:styleId="RTFNum203">
    <w:name w:val="RTF_Num 20 3"/>
    <w:rsid w:val="000A4BD2"/>
    <w:rPr>
      <w:sz w:val="24"/>
      <w:szCs w:val="24"/>
      <w:lang w:val="ru-RU"/>
    </w:rPr>
  </w:style>
  <w:style w:type="character" w:customStyle="1" w:styleId="RTFNum204">
    <w:name w:val="RTF_Num 20 4"/>
    <w:rsid w:val="000A4BD2"/>
    <w:rPr>
      <w:sz w:val="24"/>
      <w:szCs w:val="24"/>
      <w:lang w:val="ru-RU"/>
    </w:rPr>
  </w:style>
  <w:style w:type="character" w:customStyle="1" w:styleId="RTFNum205">
    <w:name w:val="RTF_Num 20 5"/>
    <w:rsid w:val="000A4BD2"/>
    <w:rPr>
      <w:sz w:val="24"/>
      <w:szCs w:val="24"/>
      <w:lang w:val="ru-RU"/>
    </w:rPr>
  </w:style>
  <w:style w:type="character" w:customStyle="1" w:styleId="RTFNum206">
    <w:name w:val="RTF_Num 20 6"/>
    <w:rsid w:val="000A4BD2"/>
    <w:rPr>
      <w:sz w:val="24"/>
      <w:szCs w:val="24"/>
      <w:lang w:val="ru-RU"/>
    </w:rPr>
  </w:style>
  <w:style w:type="character" w:customStyle="1" w:styleId="RTFNum207">
    <w:name w:val="RTF_Num 20 7"/>
    <w:rsid w:val="000A4BD2"/>
    <w:rPr>
      <w:sz w:val="24"/>
      <w:szCs w:val="24"/>
      <w:lang w:val="ru-RU"/>
    </w:rPr>
  </w:style>
  <w:style w:type="character" w:customStyle="1" w:styleId="RTFNum208">
    <w:name w:val="RTF_Num 20 8"/>
    <w:rsid w:val="000A4BD2"/>
    <w:rPr>
      <w:sz w:val="24"/>
      <w:szCs w:val="24"/>
      <w:lang w:val="ru-RU"/>
    </w:rPr>
  </w:style>
  <w:style w:type="character" w:customStyle="1" w:styleId="RTFNum209">
    <w:name w:val="RTF_Num 20 9"/>
    <w:rsid w:val="000A4BD2"/>
    <w:rPr>
      <w:sz w:val="24"/>
      <w:szCs w:val="24"/>
      <w:lang w:val="ru-RU"/>
    </w:rPr>
  </w:style>
  <w:style w:type="character" w:customStyle="1" w:styleId="RTFNum2010">
    <w:name w:val="RTF_Num 20 10"/>
    <w:rsid w:val="000A4BD2"/>
  </w:style>
  <w:style w:type="character" w:customStyle="1" w:styleId="RTFNum191">
    <w:name w:val="RTF_Num 19 1"/>
    <w:rsid w:val="000A4BD2"/>
    <w:rPr>
      <w:sz w:val="24"/>
      <w:szCs w:val="24"/>
      <w:lang w:val="ru-RU"/>
    </w:rPr>
  </w:style>
  <w:style w:type="character" w:customStyle="1" w:styleId="RTFNum192">
    <w:name w:val="RTF_Num 19 2"/>
    <w:rsid w:val="000A4BD2"/>
    <w:rPr>
      <w:sz w:val="24"/>
      <w:szCs w:val="24"/>
      <w:lang w:val="ru-RU"/>
    </w:rPr>
  </w:style>
  <w:style w:type="character" w:customStyle="1" w:styleId="RTFNum193">
    <w:name w:val="RTF_Num 19 3"/>
    <w:rsid w:val="000A4BD2"/>
    <w:rPr>
      <w:sz w:val="24"/>
      <w:szCs w:val="24"/>
      <w:lang w:val="ru-RU"/>
    </w:rPr>
  </w:style>
  <w:style w:type="character" w:customStyle="1" w:styleId="RTFNum194">
    <w:name w:val="RTF_Num 19 4"/>
    <w:rsid w:val="000A4BD2"/>
    <w:rPr>
      <w:sz w:val="24"/>
      <w:szCs w:val="24"/>
      <w:lang w:val="ru-RU"/>
    </w:rPr>
  </w:style>
  <w:style w:type="character" w:customStyle="1" w:styleId="RTFNum195">
    <w:name w:val="RTF_Num 19 5"/>
    <w:rsid w:val="000A4BD2"/>
    <w:rPr>
      <w:sz w:val="24"/>
      <w:szCs w:val="24"/>
      <w:lang w:val="ru-RU"/>
    </w:rPr>
  </w:style>
  <w:style w:type="character" w:customStyle="1" w:styleId="RTFNum196">
    <w:name w:val="RTF_Num 19 6"/>
    <w:rsid w:val="000A4BD2"/>
    <w:rPr>
      <w:sz w:val="24"/>
      <w:szCs w:val="24"/>
      <w:lang w:val="ru-RU"/>
    </w:rPr>
  </w:style>
  <w:style w:type="character" w:customStyle="1" w:styleId="RTFNum197">
    <w:name w:val="RTF_Num 19 7"/>
    <w:rsid w:val="000A4BD2"/>
    <w:rPr>
      <w:sz w:val="24"/>
      <w:szCs w:val="24"/>
      <w:lang w:val="ru-RU"/>
    </w:rPr>
  </w:style>
  <w:style w:type="character" w:customStyle="1" w:styleId="RTFNum198">
    <w:name w:val="RTF_Num 19 8"/>
    <w:rsid w:val="000A4BD2"/>
    <w:rPr>
      <w:sz w:val="24"/>
      <w:szCs w:val="24"/>
      <w:lang w:val="ru-RU"/>
    </w:rPr>
  </w:style>
  <w:style w:type="character" w:customStyle="1" w:styleId="RTFNum199">
    <w:name w:val="RTF_Num 19 9"/>
    <w:rsid w:val="000A4BD2"/>
    <w:rPr>
      <w:sz w:val="24"/>
      <w:szCs w:val="24"/>
      <w:lang w:val="ru-RU"/>
    </w:rPr>
  </w:style>
  <w:style w:type="character" w:customStyle="1" w:styleId="RTFNum1910">
    <w:name w:val="RTF_Num 19 10"/>
    <w:rsid w:val="000A4BD2"/>
  </w:style>
  <w:style w:type="character" w:customStyle="1" w:styleId="RTFNum181">
    <w:name w:val="RTF_Num 18 1"/>
    <w:rsid w:val="000A4BD2"/>
    <w:rPr>
      <w:sz w:val="24"/>
      <w:szCs w:val="24"/>
      <w:lang w:val="ru-RU"/>
    </w:rPr>
  </w:style>
  <w:style w:type="character" w:customStyle="1" w:styleId="RTFNum182">
    <w:name w:val="RTF_Num 18 2"/>
    <w:rsid w:val="000A4BD2"/>
    <w:rPr>
      <w:sz w:val="24"/>
      <w:szCs w:val="24"/>
      <w:lang w:val="ru-RU"/>
    </w:rPr>
  </w:style>
  <w:style w:type="character" w:customStyle="1" w:styleId="RTFNum183">
    <w:name w:val="RTF_Num 18 3"/>
    <w:rsid w:val="000A4BD2"/>
    <w:rPr>
      <w:sz w:val="24"/>
      <w:szCs w:val="24"/>
      <w:lang w:val="ru-RU"/>
    </w:rPr>
  </w:style>
  <w:style w:type="character" w:customStyle="1" w:styleId="RTFNum184">
    <w:name w:val="RTF_Num 18 4"/>
    <w:rsid w:val="000A4BD2"/>
    <w:rPr>
      <w:sz w:val="24"/>
      <w:szCs w:val="24"/>
      <w:lang w:val="ru-RU"/>
    </w:rPr>
  </w:style>
  <w:style w:type="character" w:customStyle="1" w:styleId="RTFNum185">
    <w:name w:val="RTF_Num 18 5"/>
    <w:rsid w:val="000A4BD2"/>
    <w:rPr>
      <w:sz w:val="24"/>
      <w:szCs w:val="24"/>
      <w:lang w:val="ru-RU"/>
    </w:rPr>
  </w:style>
  <w:style w:type="character" w:customStyle="1" w:styleId="RTFNum186">
    <w:name w:val="RTF_Num 18 6"/>
    <w:rsid w:val="000A4BD2"/>
    <w:rPr>
      <w:sz w:val="24"/>
      <w:szCs w:val="24"/>
      <w:lang w:val="ru-RU"/>
    </w:rPr>
  </w:style>
  <w:style w:type="character" w:customStyle="1" w:styleId="RTFNum187">
    <w:name w:val="RTF_Num 18 7"/>
    <w:rsid w:val="000A4BD2"/>
    <w:rPr>
      <w:sz w:val="24"/>
      <w:szCs w:val="24"/>
      <w:lang w:val="ru-RU"/>
    </w:rPr>
  </w:style>
  <w:style w:type="character" w:customStyle="1" w:styleId="RTFNum188">
    <w:name w:val="RTF_Num 18 8"/>
    <w:rsid w:val="000A4BD2"/>
    <w:rPr>
      <w:sz w:val="24"/>
      <w:szCs w:val="24"/>
      <w:lang w:val="ru-RU"/>
    </w:rPr>
  </w:style>
  <w:style w:type="character" w:customStyle="1" w:styleId="RTFNum189">
    <w:name w:val="RTF_Num 18 9"/>
    <w:rsid w:val="000A4BD2"/>
    <w:rPr>
      <w:sz w:val="24"/>
      <w:szCs w:val="24"/>
      <w:lang w:val="ru-RU"/>
    </w:rPr>
  </w:style>
  <w:style w:type="character" w:customStyle="1" w:styleId="RTFNum1810">
    <w:name w:val="RTF_Num 18 10"/>
    <w:rsid w:val="000A4BD2"/>
  </w:style>
  <w:style w:type="character" w:customStyle="1" w:styleId="RTFNum171">
    <w:name w:val="RTF_Num 17 1"/>
    <w:rsid w:val="000A4BD2"/>
    <w:rPr>
      <w:sz w:val="24"/>
      <w:szCs w:val="24"/>
      <w:lang w:val="ru-RU"/>
    </w:rPr>
  </w:style>
  <w:style w:type="character" w:customStyle="1" w:styleId="RTFNum172">
    <w:name w:val="RTF_Num 17 2"/>
    <w:rsid w:val="000A4BD2"/>
    <w:rPr>
      <w:sz w:val="24"/>
      <w:szCs w:val="24"/>
      <w:lang w:val="ru-RU"/>
    </w:rPr>
  </w:style>
  <w:style w:type="character" w:customStyle="1" w:styleId="RTFNum173">
    <w:name w:val="RTF_Num 17 3"/>
    <w:rsid w:val="000A4BD2"/>
    <w:rPr>
      <w:sz w:val="24"/>
      <w:szCs w:val="24"/>
      <w:lang w:val="ru-RU"/>
    </w:rPr>
  </w:style>
  <w:style w:type="character" w:customStyle="1" w:styleId="RTFNum174">
    <w:name w:val="RTF_Num 17 4"/>
    <w:rsid w:val="000A4BD2"/>
    <w:rPr>
      <w:sz w:val="24"/>
      <w:szCs w:val="24"/>
      <w:lang w:val="ru-RU"/>
    </w:rPr>
  </w:style>
  <w:style w:type="character" w:customStyle="1" w:styleId="RTFNum175">
    <w:name w:val="RTF_Num 17 5"/>
    <w:rsid w:val="000A4BD2"/>
    <w:rPr>
      <w:sz w:val="24"/>
      <w:szCs w:val="24"/>
      <w:lang w:val="ru-RU"/>
    </w:rPr>
  </w:style>
  <w:style w:type="character" w:customStyle="1" w:styleId="RTFNum176">
    <w:name w:val="RTF_Num 17 6"/>
    <w:rsid w:val="000A4BD2"/>
    <w:rPr>
      <w:sz w:val="24"/>
      <w:szCs w:val="24"/>
      <w:lang w:val="ru-RU"/>
    </w:rPr>
  </w:style>
  <w:style w:type="character" w:customStyle="1" w:styleId="RTFNum177">
    <w:name w:val="RTF_Num 17 7"/>
    <w:rsid w:val="000A4BD2"/>
    <w:rPr>
      <w:sz w:val="24"/>
      <w:szCs w:val="24"/>
      <w:lang w:val="ru-RU"/>
    </w:rPr>
  </w:style>
  <w:style w:type="character" w:customStyle="1" w:styleId="RTFNum178">
    <w:name w:val="RTF_Num 17 8"/>
    <w:rsid w:val="000A4BD2"/>
    <w:rPr>
      <w:sz w:val="24"/>
      <w:szCs w:val="24"/>
      <w:lang w:val="ru-RU"/>
    </w:rPr>
  </w:style>
  <w:style w:type="character" w:customStyle="1" w:styleId="RTFNum179">
    <w:name w:val="RTF_Num 17 9"/>
    <w:rsid w:val="000A4BD2"/>
    <w:rPr>
      <w:sz w:val="24"/>
      <w:szCs w:val="24"/>
      <w:lang w:val="ru-RU"/>
    </w:rPr>
  </w:style>
  <w:style w:type="character" w:customStyle="1" w:styleId="RTFNum1710">
    <w:name w:val="RTF_Num 17 10"/>
    <w:rsid w:val="000A4BD2"/>
  </w:style>
  <w:style w:type="character" w:customStyle="1" w:styleId="RTFNum261">
    <w:name w:val="RTF_Num 26 1"/>
    <w:rsid w:val="000A4BD2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0A4BD2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0A4BD2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0A4BD2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0A4BD2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0A4BD2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0A4BD2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0A4BD2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0A4BD2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0A4BD2"/>
  </w:style>
  <w:style w:type="character" w:customStyle="1" w:styleId="RTFNum331">
    <w:name w:val="RTF_Num 33 1"/>
    <w:rsid w:val="000A4BD2"/>
    <w:rPr>
      <w:sz w:val="24"/>
      <w:szCs w:val="24"/>
      <w:lang w:val="ru-RU"/>
    </w:rPr>
  </w:style>
  <w:style w:type="character" w:customStyle="1" w:styleId="RTFNum332">
    <w:name w:val="RTF_Num 33 2"/>
    <w:rsid w:val="000A4BD2"/>
    <w:rPr>
      <w:sz w:val="24"/>
      <w:szCs w:val="24"/>
      <w:lang w:val="ru-RU"/>
    </w:rPr>
  </w:style>
  <w:style w:type="character" w:customStyle="1" w:styleId="RTFNum333">
    <w:name w:val="RTF_Num 33 3"/>
    <w:rsid w:val="000A4BD2"/>
    <w:rPr>
      <w:sz w:val="24"/>
      <w:szCs w:val="24"/>
      <w:lang w:val="ru-RU"/>
    </w:rPr>
  </w:style>
  <w:style w:type="character" w:customStyle="1" w:styleId="RTFNum334">
    <w:name w:val="RTF_Num 33 4"/>
    <w:rsid w:val="000A4BD2"/>
    <w:rPr>
      <w:sz w:val="24"/>
      <w:szCs w:val="24"/>
      <w:lang w:val="ru-RU"/>
    </w:rPr>
  </w:style>
  <w:style w:type="character" w:customStyle="1" w:styleId="RTFNum335">
    <w:name w:val="RTF_Num 33 5"/>
    <w:rsid w:val="000A4BD2"/>
    <w:rPr>
      <w:sz w:val="24"/>
      <w:szCs w:val="24"/>
      <w:lang w:val="ru-RU"/>
    </w:rPr>
  </w:style>
  <w:style w:type="character" w:customStyle="1" w:styleId="RTFNum336">
    <w:name w:val="RTF_Num 33 6"/>
    <w:rsid w:val="000A4BD2"/>
    <w:rPr>
      <w:sz w:val="24"/>
      <w:szCs w:val="24"/>
      <w:lang w:val="ru-RU"/>
    </w:rPr>
  </w:style>
  <w:style w:type="character" w:customStyle="1" w:styleId="RTFNum337">
    <w:name w:val="RTF_Num 33 7"/>
    <w:rsid w:val="000A4BD2"/>
    <w:rPr>
      <w:sz w:val="24"/>
      <w:szCs w:val="24"/>
      <w:lang w:val="ru-RU"/>
    </w:rPr>
  </w:style>
  <w:style w:type="character" w:customStyle="1" w:styleId="RTFNum338">
    <w:name w:val="RTF_Num 33 8"/>
    <w:rsid w:val="000A4BD2"/>
    <w:rPr>
      <w:sz w:val="24"/>
      <w:szCs w:val="24"/>
      <w:lang w:val="ru-RU"/>
    </w:rPr>
  </w:style>
  <w:style w:type="character" w:customStyle="1" w:styleId="RTFNum339">
    <w:name w:val="RTF_Num 33 9"/>
    <w:rsid w:val="000A4BD2"/>
    <w:rPr>
      <w:sz w:val="24"/>
      <w:szCs w:val="24"/>
      <w:lang w:val="ru-RU"/>
    </w:rPr>
  </w:style>
  <w:style w:type="character" w:customStyle="1" w:styleId="FontStyle57">
    <w:name w:val="Font Style57"/>
    <w:rsid w:val="000A4BD2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0A4BD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0A4BD2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0A4BD2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0A4BD2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0A4BD2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0A4BD2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0A4BD2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0A4BD2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0A4BD2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0A4BD2"/>
  </w:style>
  <w:style w:type="character" w:customStyle="1" w:styleId="StrongEmphasis">
    <w:name w:val="Strong Emphasis"/>
    <w:rsid w:val="000A4BD2"/>
    <w:rPr>
      <w:b/>
      <w:bCs/>
      <w:sz w:val="24"/>
      <w:szCs w:val="24"/>
      <w:lang w:val="ru-RU"/>
    </w:rPr>
  </w:style>
  <w:style w:type="character" w:customStyle="1" w:styleId="RTFNum341">
    <w:name w:val="RTF_Num 34 1"/>
    <w:rsid w:val="000A4BD2"/>
    <w:rPr>
      <w:sz w:val="24"/>
      <w:szCs w:val="24"/>
      <w:lang w:val="ru-RU"/>
    </w:rPr>
  </w:style>
  <w:style w:type="character" w:customStyle="1" w:styleId="RTFNum342">
    <w:name w:val="RTF_Num 34 2"/>
    <w:rsid w:val="000A4BD2"/>
    <w:rPr>
      <w:sz w:val="24"/>
      <w:szCs w:val="24"/>
      <w:lang w:val="ru-RU"/>
    </w:rPr>
  </w:style>
  <w:style w:type="character" w:customStyle="1" w:styleId="RTFNum343">
    <w:name w:val="RTF_Num 34 3"/>
    <w:rsid w:val="000A4BD2"/>
    <w:rPr>
      <w:sz w:val="24"/>
      <w:szCs w:val="24"/>
      <w:lang w:val="ru-RU"/>
    </w:rPr>
  </w:style>
  <w:style w:type="character" w:customStyle="1" w:styleId="RTFNum344">
    <w:name w:val="RTF_Num 34 4"/>
    <w:rsid w:val="000A4BD2"/>
    <w:rPr>
      <w:sz w:val="24"/>
      <w:szCs w:val="24"/>
      <w:lang w:val="ru-RU"/>
    </w:rPr>
  </w:style>
  <w:style w:type="character" w:customStyle="1" w:styleId="RTFNum345">
    <w:name w:val="RTF_Num 34 5"/>
    <w:rsid w:val="000A4BD2"/>
    <w:rPr>
      <w:sz w:val="24"/>
      <w:szCs w:val="24"/>
      <w:lang w:val="ru-RU"/>
    </w:rPr>
  </w:style>
  <w:style w:type="character" w:customStyle="1" w:styleId="RTFNum346">
    <w:name w:val="RTF_Num 34 6"/>
    <w:rsid w:val="000A4BD2"/>
    <w:rPr>
      <w:sz w:val="24"/>
      <w:szCs w:val="24"/>
      <w:lang w:val="ru-RU"/>
    </w:rPr>
  </w:style>
  <w:style w:type="character" w:customStyle="1" w:styleId="RTFNum347">
    <w:name w:val="RTF_Num 34 7"/>
    <w:rsid w:val="000A4BD2"/>
    <w:rPr>
      <w:sz w:val="24"/>
      <w:szCs w:val="24"/>
      <w:lang w:val="ru-RU"/>
    </w:rPr>
  </w:style>
  <w:style w:type="character" w:customStyle="1" w:styleId="RTFNum348">
    <w:name w:val="RTF_Num 34 8"/>
    <w:rsid w:val="000A4BD2"/>
    <w:rPr>
      <w:sz w:val="24"/>
      <w:szCs w:val="24"/>
      <w:lang w:val="ru-RU"/>
    </w:rPr>
  </w:style>
  <w:style w:type="character" w:customStyle="1" w:styleId="RTFNum349">
    <w:name w:val="RTF_Num 34 9"/>
    <w:rsid w:val="000A4BD2"/>
    <w:rPr>
      <w:sz w:val="24"/>
      <w:szCs w:val="24"/>
      <w:lang w:val="ru-RU"/>
    </w:rPr>
  </w:style>
  <w:style w:type="character" w:customStyle="1" w:styleId="RTFNum241">
    <w:name w:val="RTF_Num 24 1"/>
    <w:rsid w:val="000A4BD2"/>
    <w:rPr>
      <w:sz w:val="24"/>
      <w:szCs w:val="24"/>
      <w:lang w:val="ru-RU"/>
    </w:rPr>
  </w:style>
  <w:style w:type="character" w:customStyle="1" w:styleId="RTFNum242">
    <w:name w:val="RTF_Num 24 2"/>
    <w:rsid w:val="000A4BD2"/>
    <w:rPr>
      <w:sz w:val="24"/>
      <w:szCs w:val="24"/>
      <w:lang w:val="ru-RU"/>
    </w:rPr>
  </w:style>
  <w:style w:type="character" w:customStyle="1" w:styleId="RTFNum243">
    <w:name w:val="RTF_Num 24 3"/>
    <w:rsid w:val="000A4BD2"/>
    <w:rPr>
      <w:sz w:val="24"/>
      <w:szCs w:val="24"/>
      <w:lang w:val="ru-RU"/>
    </w:rPr>
  </w:style>
  <w:style w:type="character" w:customStyle="1" w:styleId="RTFNum244">
    <w:name w:val="RTF_Num 24 4"/>
    <w:rsid w:val="000A4BD2"/>
    <w:rPr>
      <w:sz w:val="24"/>
      <w:szCs w:val="24"/>
      <w:lang w:val="ru-RU"/>
    </w:rPr>
  </w:style>
  <w:style w:type="character" w:customStyle="1" w:styleId="RTFNum245">
    <w:name w:val="RTF_Num 24 5"/>
    <w:rsid w:val="000A4BD2"/>
    <w:rPr>
      <w:sz w:val="24"/>
      <w:szCs w:val="24"/>
      <w:lang w:val="ru-RU"/>
    </w:rPr>
  </w:style>
  <w:style w:type="character" w:customStyle="1" w:styleId="RTFNum246">
    <w:name w:val="RTF_Num 24 6"/>
    <w:rsid w:val="000A4BD2"/>
    <w:rPr>
      <w:sz w:val="24"/>
      <w:szCs w:val="24"/>
      <w:lang w:val="ru-RU"/>
    </w:rPr>
  </w:style>
  <w:style w:type="character" w:customStyle="1" w:styleId="RTFNum247">
    <w:name w:val="RTF_Num 24 7"/>
    <w:rsid w:val="000A4BD2"/>
    <w:rPr>
      <w:sz w:val="24"/>
      <w:szCs w:val="24"/>
      <w:lang w:val="ru-RU"/>
    </w:rPr>
  </w:style>
  <w:style w:type="character" w:customStyle="1" w:styleId="RTFNum248">
    <w:name w:val="RTF_Num 24 8"/>
    <w:rsid w:val="000A4BD2"/>
    <w:rPr>
      <w:sz w:val="24"/>
      <w:szCs w:val="24"/>
      <w:lang w:val="ru-RU"/>
    </w:rPr>
  </w:style>
  <w:style w:type="character" w:customStyle="1" w:styleId="RTFNum249">
    <w:name w:val="RTF_Num 24 9"/>
    <w:rsid w:val="000A4BD2"/>
    <w:rPr>
      <w:sz w:val="24"/>
      <w:szCs w:val="24"/>
      <w:lang w:val="ru-RU"/>
    </w:rPr>
  </w:style>
  <w:style w:type="character" w:customStyle="1" w:styleId="RTFNum2410">
    <w:name w:val="RTF_Num 24 10"/>
    <w:rsid w:val="000A4BD2"/>
  </w:style>
  <w:style w:type="character" w:customStyle="1" w:styleId="RTFNum371">
    <w:name w:val="RTF_Num 37 1"/>
    <w:rsid w:val="000A4BD2"/>
    <w:rPr>
      <w:sz w:val="24"/>
      <w:szCs w:val="24"/>
      <w:lang w:val="ru-RU"/>
    </w:rPr>
  </w:style>
  <w:style w:type="character" w:customStyle="1" w:styleId="RTFNum372">
    <w:name w:val="RTF_Num 37 2"/>
    <w:rsid w:val="000A4BD2"/>
    <w:rPr>
      <w:sz w:val="24"/>
      <w:szCs w:val="24"/>
      <w:lang w:val="ru-RU"/>
    </w:rPr>
  </w:style>
  <w:style w:type="character" w:customStyle="1" w:styleId="RTFNum373">
    <w:name w:val="RTF_Num 37 3"/>
    <w:rsid w:val="000A4BD2"/>
    <w:rPr>
      <w:sz w:val="24"/>
      <w:szCs w:val="24"/>
      <w:lang w:val="ru-RU"/>
    </w:rPr>
  </w:style>
  <w:style w:type="character" w:customStyle="1" w:styleId="RTFNum374">
    <w:name w:val="RTF_Num 37 4"/>
    <w:rsid w:val="000A4BD2"/>
    <w:rPr>
      <w:sz w:val="24"/>
      <w:szCs w:val="24"/>
      <w:lang w:val="ru-RU"/>
    </w:rPr>
  </w:style>
  <w:style w:type="character" w:customStyle="1" w:styleId="RTFNum375">
    <w:name w:val="RTF_Num 37 5"/>
    <w:rsid w:val="000A4BD2"/>
    <w:rPr>
      <w:sz w:val="24"/>
      <w:szCs w:val="24"/>
      <w:lang w:val="ru-RU"/>
    </w:rPr>
  </w:style>
  <w:style w:type="character" w:customStyle="1" w:styleId="RTFNum376">
    <w:name w:val="RTF_Num 37 6"/>
    <w:rsid w:val="000A4BD2"/>
    <w:rPr>
      <w:sz w:val="24"/>
      <w:szCs w:val="24"/>
      <w:lang w:val="ru-RU"/>
    </w:rPr>
  </w:style>
  <w:style w:type="character" w:customStyle="1" w:styleId="RTFNum377">
    <w:name w:val="RTF_Num 37 7"/>
    <w:rsid w:val="000A4BD2"/>
    <w:rPr>
      <w:sz w:val="24"/>
      <w:szCs w:val="24"/>
      <w:lang w:val="ru-RU"/>
    </w:rPr>
  </w:style>
  <w:style w:type="character" w:customStyle="1" w:styleId="RTFNum378">
    <w:name w:val="RTF_Num 37 8"/>
    <w:rsid w:val="000A4BD2"/>
    <w:rPr>
      <w:sz w:val="24"/>
      <w:szCs w:val="24"/>
      <w:lang w:val="ru-RU"/>
    </w:rPr>
  </w:style>
  <w:style w:type="character" w:customStyle="1" w:styleId="RTFNum379">
    <w:name w:val="RTF_Num 37 9"/>
    <w:rsid w:val="000A4BD2"/>
    <w:rPr>
      <w:sz w:val="24"/>
      <w:szCs w:val="24"/>
      <w:lang w:val="ru-RU"/>
    </w:rPr>
  </w:style>
  <w:style w:type="character" w:customStyle="1" w:styleId="RTFNum311">
    <w:name w:val="RTF_Num 31 1"/>
    <w:rsid w:val="000A4BD2"/>
    <w:rPr>
      <w:sz w:val="24"/>
      <w:szCs w:val="24"/>
      <w:lang w:val="ru-RU"/>
    </w:rPr>
  </w:style>
  <w:style w:type="character" w:customStyle="1" w:styleId="RTFNum312">
    <w:name w:val="RTF_Num 31 2"/>
    <w:rsid w:val="000A4BD2"/>
    <w:rPr>
      <w:sz w:val="24"/>
      <w:szCs w:val="24"/>
      <w:lang w:val="ru-RU"/>
    </w:rPr>
  </w:style>
  <w:style w:type="character" w:customStyle="1" w:styleId="RTFNum313">
    <w:name w:val="RTF_Num 31 3"/>
    <w:rsid w:val="000A4BD2"/>
    <w:rPr>
      <w:sz w:val="24"/>
      <w:szCs w:val="24"/>
      <w:lang w:val="ru-RU"/>
    </w:rPr>
  </w:style>
  <w:style w:type="character" w:customStyle="1" w:styleId="RTFNum314">
    <w:name w:val="RTF_Num 31 4"/>
    <w:rsid w:val="000A4BD2"/>
    <w:rPr>
      <w:sz w:val="24"/>
      <w:szCs w:val="24"/>
      <w:lang w:val="ru-RU"/>
    </w:rPr>
  </w:style>
  <w:style w:type="character" w:customStyle="1" w:styleId="RTFNum315">
    <w:name w:val="RTF_Num 31 5"/>
    <w:rsid w:val="000A4BD2"/>
    <w:rPr>
      <w:sz w:val="24"/>
      <w:szCs w:val="24"/>
      <w:lang w:val="ru-RU"/>
    </w:rPr>
  </w:style>
  <w:style w:type="character" w:customStyle="1" w:styleId="RTFNum316">
    <w:name w:val="RTF_Num 31 6"/>
    <w:rsid w:val="000A4BD2"/>
    <w:rPr>
      <w:sz w:val="24"/>
      <w:szCs w:val="24"/>
      <w:lang w:val="ru-RU"/>
    </w:rPr>
  </w:style>
  <w:style w:type="character" w:customStyle="1" w:styleId="RTFNum317">
    <w:name w:val="RTF_Num 31 7"/>
    <w:rsid w:val="000A4BD2"/>
    <w:rPr>
      <w:sz w:val="24"/>
      <w:szCs w:val="24"/>
      <w:lang w:val="ru-RU"/>
    </w:rPr>
  </w:style>
  <w:style w:type="character" w:customStyle="1" w:styleId="RTFNum318">
    <w:name w:val="RTF_Num 31 8"/>
    <w:rsid w:val="000A4BD2"/>
    <w:rPr>
      <w:sz w:val="24"/>
      <w:szCs w:val="24"/>
      <w:lang w:val="ru-RU"/>
    </w:rPr>
  </w:style>
  <w:style w:type="character" w:customStyle="1" w:styleId="RTFNum319">
    <w:name w:val="RTF_Num 31 9"/>
    <w:rsid w:val="000A4BD2"/>
    <w:rPr>
      <w:sz w:val="24"/>
      <w:szCs w:val="24"/>
      <w:lang w:val="ru-RU"/>
    </w:rPr>
  </w:style>
  <w:style w:type="character" w:customStyle="1" w:styleId="RTFNum441">
    <w:name w:val="RTF_Num 44 1"/>
    <w:rsid w:val="000A4BD2"/>
    <w:rPr>
      <w:rFonts w:ascii="Symbol" w:eastAsia="Symbol" w:hAnsi="Symbol" w:cs="Symbol"/>
    </w:rPr>
  </w:style>
  <w:style w:type="character" w:customStyle="1" w:styleId="RTFNum442">
    <w:name w:val="RTF_Num 44 2"/>
    <w:rsid w:val="000A4BD2"/>
    <w:rPr>
      <w:rFonts w:ascii="Courier New" w:eastAsia="Courier New" w:hAnsi="Courier New" w:cs="Courier New"/>
    </w:rPr>
  </w:style>
  <w:style w:type="character" w:customStyle="1" w:styleId="RTFNum443">
    <w:name w:val="RTF_Num 44 3"/>
    <w:rsid w:val="000A4BD2"/>
    <w:rPr>
      <w:rFonts w:ascii="Wingdings" w:eastAsia="Wingdings" w:hAnsi="Wingdings" w:cs="Wingdings"/>
    </w:rPr>
  </w:style>
  <w:style w:type="character" w:customStyle="1" w:styleId="RTFNum444">
    <w:name w:val="RTF_Num 44 4"/>
    <w:rsid w:val="000A4BD2"/>
    <w:rPr>
      <w:rFonts w:ascii="Symbol" w:eastAsia="Symbol" w:hAnsi="Symbol" w:cs="Symbol"/>
    </w:rPr>
  </w:style>
  <w:style w:type="character" w:customStyle="1" w:styleId="RTFNum445">
    <w:name w:val="RTF_Num 44 5"/>
    <w:rsid w:val="000A4BD2"/>
    <w:rPr>
      <w:rFonts w:ascii="Courier New" w:eastAsia="Courier New" w:hAnsi="Courier New" w:cs="Courier New"/>
    </w:rPr>
  </w:style>
  <w:style w:type="character" w:customStyle="1" w:styleId="RTFNum446">
    <w:name w:val="RTF_Num 44 6"/>
    <w:rsid w:val="000A4BD2"/>
    <w:rPr>
      <w:rFonts w:ascii="Wingdings" w:eastAsia="Wingdings" w:hAnsi="Wingdings" w:cs="Wingdings"/>
    </w:rPr>
  </w:style>
  <w:style w:type="character" w:customStyle="1" w:styleId="RTFNum447">
    <w:name w:val="RTF_Num 44 7"/>
    <w:rsid w:val="000A4BD2"/>
    <w:rPr>
      <w:rFonts w:ascii="Symbol" w:eastAsia="Symbol" w:hAnsi="Symbol" w:cs="Symbol"/>
    </w:rPr>
  </w:style>
  <w:style w:type="character" w:customStyle="1" w:styleId="RTFNum448">
    <w:name w:val="RTF_Num 44 8"/>
    <w:rsid w:val="000A4BD2"/>
    <w:rPr>
      <w:rFonts w:ascii="Courier New" w:eastAsia="Courier New" w:hAnsi="Courier New" w:cs="Courier New"/>
    </w:rPr>
  </w:style>
  <w:style w:type="character" w:customStyle="1" w:styleId="RTFNum449">
    <w:name w:val="RTF_Num 44 9"/>
    <w:rsid w:val="000A4BD2"/>
    <w:rPr>
      <w:rFonts w:ascii="Wingdings" w:eastAsia="Wingdings" w:hAnsi="Wingdings" w:cs="Wingdings"/>
    </w:rPr>
  </w:style>
  <w:style w:type="character" w:customStyle="1" w:styleId="FontStyle81">
    <w:name w:val="Font Style81"/>
    <w:basedOn w:val="12"/>
    <w:rsid w:val="000A4BD2"/>
    <w:rPr>
      <w:sz w:val="24"/>
      <w:szCs w:val="24"/>
      <w:lang w:val="ru-RU"/>
    </w:rPr>
  </w:style>
  <w:style w:type="character" w:customStyle="1" w:styleId="FontStyle46">
    <w:name w:val="Font Style46"/>
    <w:basedOn w:val="12"/>
    <w:rsid w:val="000A4BD2"/>
    <w:rPr>
      <w:sz w:val="24"/>
      <w:szCs w:val="24"/>
      <w:lang w:val="ru-RU"/>
    </w:rPr>
  </w:style>
  <w:style w:type="character" w:customStyle="1" w:styleId="RTFNum231">
    <w:name w:val="RTF_Num 23 1"/>
    <w:rsid w:val="000A4BD2"/>
    <w:rPr>
      <w:sz w:val="24"/>
      <w:szCs w:val="24"/>
      <w:lang w:val="ru-RU"/>
    </w:rPr>
  </w:style>
  <w:style w:type="character" w:customStyle="1" w:styleId="RTFNum232">
    <w:name w:val="RTF_Num 23 2"/>
    <w:rsid w:val="000A4BD2"/>
    <w:rPr>
      <w:sz w:val="24"/>
      <w:szCs w:val="24"/>
      <w:lang w:val="ru-RU"/>
    </w:rPr>
  </w:style>
  <w:style w:type="character" w:customStyle="1" w:styleId="RTFNum233">
    <w:name w:val="RTF_Num 23 3"/>
    <w:rsid w:val="000A4BD2"/>
    <w:rPr>
      <w:sz w:val="24"/>
      <w:szCs w:val="24"/>
      <w:lang w:val="ru-RU"/>
    </w:rPr>
  </w:style>
  <w:style w:type="character" w:customStyle="1" w:styleId="RTFNum234">
    <w:name w:val="RTF_Num 23 4"/>
    <w:rsid w:val="000A4BD2"/>
    <w:rPr>
      <w:sz w:val="24"/>
      <w:szCs w:val="24"/>
      <w:lang w:val="ru-RU"/>
    </w:rPr>
  </w:style>
  <w:style w:type="character" w:customStyle="1" w:styleId="RTFNum235">
    <w:name w:val="RTF_Num 23 5"/>
    <w:rsid w:val="000A4BD2"/>
    <w:rPr>
      <w:sz w:val="24"/>
      <w:szCs w:val="24"/>
      <w:lang w:val="ru-RU"/>
    </w:rPr>
  </w:style>
  <w:style w:type="character" w:customStyle="1" w:styleId="RTFNum236">
    <w:name w:val="RTF_Num 23 6"/>
    <w:rsid w:val="000A4BD2"/>
    <w:rPr>
      <w:sz w:val="24"/>
      <w:szCs w:val="24"/>
      <w:lang w:val="ru-RU"/>
    </w:rPr>
  </w:style>
  <w:style w:type="character" w:customStyle="1" w:styleId="RTFNum237">
    <w:name w:val="RTF_Num 23 7"/>
    <w:rsid w:val="000A4BD2"/>
    <w:rPr>
      <w:sz w:val="24"/>
      <w:szCs w:val="24"/>
      <w:lang w:val="ru-RU"/>
    </w:rPr>
  </w:style>
  <w:style w:type="character" w:customStyle="1" w:styleId="RTFNum238">
    <w:name w:val="RTF_Num 23 8"/>
    <w:rsid w:val="000A4BD2"/>
    <w:rPr>
      <w:sz w:val="24"/>
      <w:szCs w:val="24"/>
      <w:lang w:val="ru-RU"/>
    </w:rPr>
  </w:style>
  <w:style w:type="character" w:customStyle="1" w:styleId="RTFNum239">
    <w:name w:val="RTF_Num 23 9"/>
    <w:rsid w:val="000A4BD2"/>
    <w:rPr>
      <w:sz w:val="24"/>
      <w:szCs w:val="24"/>
      <w:lang w:val="ru-RU"/>
    </w:rPr>
  </w:style>
  <w:style w:type="character" w:customStyle="1" w:styleId="RTFNum2310">
    <w:name w:val="RTF_Num 23 10"/>
    <w:rsid w:val="000A4BD2"/>
  </w:style>
  <w:style w:type="character" w:customStyle="1" w:styleId="RTFNum281">
    <w:name w:val="RTF_Num 28 1"/>
    <w:rsid w:val="000A4BD2"/>
    <w:rPr>
      <w:sz w:val="24"/>
      <w:szCs w:val="24"/>
      <w:lang w:val="ru-RU"/>
    </w:rPr>
  </w:style>
  <w:style w:type="character" w:customStyle="1" w:styleId="RTFNum282">
    <w:name w:val="RTF_Num 28 2"/>
    <w:rsid w:val="000A4BD2"/>
    <w:rPr>
      <w:sz w:val="24"/>
      <w:szCs w:val="24"/>
      <w:lang w:val="ru-RU"/>
    </w:rPr>
  </w:style>
  <w:style w:type="character" w:customStyle="1" w:styleId="RTFNum283">
    <w:name w:val="RTF_Num 28 3"/>
    <w:rsid w:val="000A4BD2"/>
    <w:rPr>
      <w:sz w:val="24"/>
      <w:szCs w:val="24"/>
      <w:lang w:val="ru-RU"/>
    </w:rPr>
  </w:style>
  <w:style w:type="character" w:customStyle="1" w:styleId="RTFNum284">
    <w:name w:val="RTF_Num 28 4"/>
    <w:rsid w:val="000A4BD2"/>
    <w:rPr>
      <w:sz w:val="24"/>
      <w:szCs w:val="24"/>
      <w:lang w:val="ru-RU"/>
    </w:rPr>
  </w:style>
  <w:style w:type="character" w:customStyle="1" w:styleId="RTFNum285">
    <w:name w:val="RTF_Num 28 5"/>
    <w:rsid w:val="000A4BD2"/>
    <w:rPr>
      <w:sz w:val="24"/>
      <w:szCs w:val="24"/>
      <w:lang w:val="ru-RU"/>
    </w:rPr>
  </w:style>
  <w:style w:type="character" w:customStyle="1" w:styleId="RTFNum286">
    <w:name w:val="RTF_Num 28 6"/>
    <w:rsid w:val="000A4BD2"/>
    <w:rPr>
      <w:sz w:val="24"/>
      <w:szCs w:val="24"/>
      <w:lang w:val="ru-RU"/>
    </w:rPr>
  </w:style>
  <w:style w:type="character" w:customStyle="1" w:styleId="RTFNum287">
    <w:name w:val="RTF_Num 28 7"/>
    <w:rsid w:val="000A4BD2"/>
    <w:rPr>
      <w:sz w:val="24"/>
      <w:szCs w:val="24"/>
      <w:lang w:val="ru-RU"/>
    </w:rPr>
  </w:style>
  <w:style w:type="character" w:customStyle="1" w:styleId="RTFNum288">
    <w:name w:val="RTF_Num 28 8"/>
    <w:rsid w:val="000A4BD2"/>
    <w:rPr>
      <w:sz w:val="24"/>
      <w:szCs w:val="24"/>
      <w:lang w:val="ru-RU"/>
    </w:rPr>
  </w:style>
  <w:style w:type="character" w:customStyle="1" w:styleId="RTFNum289">
    <w:name w:val="RTF_Num 28 9"/>
    <w:rsid w:val="000A4BD2"/>
    <w:rPr>
      <w:sz w:val="24"/>
      <w:szCs w:val="24"/>
      <w:lang w:val="ru-RU"/>
    </w:rPr>
  </w:style>
  <w:style w:type="character" w:customStyle="1" w:styleId="RTFNum301">
    <w:name w:val="RTF_Num 30 1"/>
    <w:rsid w:val="000A4BD2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0A4BD2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0A4BD2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13">
    <w:name w:val="Заголовок1"/>
    <w:basedOn w:val="a"/>
    <w:next w:val="a3"/>
    <w:rsid w:val="000A4BD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A4BD2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BF5D68"/>
    <w:rPr>
      <w:rFonts w:eastAsia="SimSun" w:cs="Mangal"/>
      <w:kern w:val="1"/>
      <w:sz w:val="24"/>
      <w:szCs w:val="24"/>
      <w:lang w:eastAsia="hi-IN" w:bidi="hi-IN"/>
    </w:rPr>
  </w:style>
  <w:style w:type="paragraph" w:styleId="a5">
    <w:name w:val="List"/>
    <w:basedOn w:val="a3"/>
    <w:rsid w:val="000A4BD2"/>
  </w:style>
  <w:style w:type="paragraph" w:customStyle="1" w:styleId="14">
    <w:name w:val="Название1"/>
    <w:basedOn w:val="a"/>
    <w:rsid w:val="000A4BD2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rsid w:val="000A4BD2"/>
    <w:pPr>
      <w:suppressLineNumbers/>
    </w:pPr>
  </w:style>
  <w:style w:type="paragraph" w:customStyle="1" w:styleId="16">
    <w:name w:val="Нижний колонтитул1"/>
    <w:basedOn w:val="a"/>
    <w:rsid w:val="000A4BD2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0A4BD2"/>
    <w:pPr>
      <w:keepNext/>
      <w:numPr>
        <w:ilvl w:val="2"/>
        <w:numId w:val="1"/>
      </w:numPr>
      <w:spacing w:line="200" w:lineRule="atLeast"/>
      <w:outlineLvl w:val="2"/>
    </w:pPr>
    <w:rPr>
      <w:rFonts w:eastAsia="Times New Roman" w:cs="Times New Roman"/>
      <w:sz w:val="32"/>
      <w:szCs w:val="32"/>
    </w:rPr>
  </w:style>
  <w:style w:type="paragraph" w:customStyle="1" w:styleId="17">
    <w:name w:val="Обычный (веб)1"/>
    <w:basedOn w:val="a"/>
    <w:rsid w:val="000A4BD2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0A4BD2"/>
  </w:style>
  <w:style w:type="paragraph" w:customStyle="1" w:styleId="18">
    <w:name w:val="Абзац списка1"/>
    <w:basedOn w:val="a"/>
    <w:rsid w:val="000A4BD2"/>
    <w:pPr>
      <w:ind w:left="708"/>
    </w:pPr>
  </w:style>
  <w:style w:type="paragraph" w:customStyle="1" w:styleId="ConsPlusNormal">
    <w:name w:val="ConsPlusNormal"/>
    <w:rsid w:val="000A4BD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0A4BD2"/>
  </w:style>
  <w:style w:type="paragraph" w:customStyle="1" w:styleId="Style3">
    <w:name w:val="Style3"/>
    <w:basedOn w:val="a"/>
    <w:rsid w:val="000A4BD2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0A4BD2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">
    <w:name w:val="Заголовок 11"/>
    <w:basedOn w:val="a"/>
    <w:next w:val="a"/>
    <w:rsid w:val="000A4BD2"/>
    <w:pPr>
      <w:keepNext/>
      <w:numPr>
        <w:numId w:val="1"/>
      </w:numPr>
      <w:spacing w:line="200" w:lineRule="atLeast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0A4BD2"/>
  </w:style>
  <w:style w:type="paragraph" w:customStyle="1" w:styleId="TableContents">
    <w:name w:val="Table Contents"/>
    <w:basedOn w:val="a"/>
    <w:rsid w:val="000A4BD2"/>
  </w:style>
  <w:style w:type="character" w:styleId="a6">
    <w:name w:val="Strong"/>
    <w:qFormat/>
    <w:rsid w:val="00334D22"/>
    <w:rPr>
      <w:b/>
      <w:bCs/>
    </w:rPr>
  </w:style>
  <w:style w:type="paragraph" w:styleId="a7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9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paragraph" w:customStyle="1" w:styleId="1a">
    <w:name w:val="Обычный (веб)1"/>
    <w:basedOn w:val="a"/>
    <w:rsid w:val="003E1759"/>
    <w:pPr>
      <w:spacing w:before="100" w:after="119" w:line="200" w:lineRule="atLeast"/>
    </w:pPr>
    <w:rPr>
      <w:rFonts w:eastAsia="Times New Roman" w:cs="Times New Roman"/>
    </w:rPr>
  </w:style>
  <w:style w:type="paragraph" w:styleId="a8">
    <w:name w:val="List Paragraph"/>
    <w:basedOn w:val="a"/>
    <w:uiPriority w:val="34"/>
    <w:qFormat/>
    <w:rsid w:val="00F11D1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customStyle="1" w:styleId="1b">
    <w:name w:val="Сетка таблицы1"/>
    <w:basedOn w:val="a1"/>
    <w:next w:val="a9"/>
    <w:uiPriority w:val="59"/>
    <w:rsid w:val="00FE7C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FE7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B3626"/>
    <w:rPr>
      <w:rFonts w:ascii="Tahoma" w:hAnsi="Tahoma"/>
      <w:sz w:val="16"/>
      <w:szCs w:val="14"/>
    </w:rPr>
  </w:style>
  <w:style w:type="character" w:customStyle="1" w:styleId="ab">
    <w:name w:val="Текст выноски Знак"/>
    <w:link w:val="aa"/>
    <w:uiPriority w:val="99"/>
    <w:semiHidden/>
    <w:rsid w:val="00CB3626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Style41">
    <w:name w:val="Style41"/>
    <w:basedOn w:val="a"/>
    <w:rsid w:val="005427BA"/>
    <w:pPr>
      <w:suppressAutoHyphens w:val="0"/>
      <w:autoSpaceDE w:val="0"/>
      <w:spacing w:line="326" w:lineRule="exact"/>
      <w:jc w:val="both"/>
    </w:pPr>
    <w:rPr>
      <w:rFonts w:eastAsia="Times New Roman" w:cs="Times New Roman"/>
      <w:kern w:val="0"/>
      <w:lang w:eastAsia="ar-SA" w:bidi="ar-SA"/>
    </w:rPr>
  </w:style>
  <w:style w:type="character" w:customStyle="1" w:styleId="FontStyle58">
    <w:name w:val="Font Style58"/>
    <w:rsid w:val="005427BA"/>
    <w:rPr>
      <w:rFonts w:ascii="Times New Roman" w:hAnsi="Times New Roman" w:cs="Times New Roman" w:hint="default"/>
      <w:color w:val="000000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F5D6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c">
    <w:name w:val="toc 1"/>
    <w:basedOn w:val="a"/>
    <w:uiPriority w:val="1"/>
    <w:qFormat/>
    <w:rsid w:val="00BF5D68"/>
    <w:pPr>
      <w:suppressAutoHyphens w:val="0"/>
      <w:spacing w:before="276"/>
      <w:ind w:left="730" w:hanging="348"/>
    </w:pPr>
    <w:rPr>
      <w:rFonts w:eastAsia="Times New Roman" w:cstheme="minorBidi"/>
      <w:b/>
      <w:bCs/>
      <w:kern w:val="0"/>
      <w:lang w:val="en-US" w:eastAsia="en-US" w:bidi="ar-SA"/>
    </w:rPr>
  </w:style>
  <w:style w:type="paragraph" w:styleId="21">
    <w:name w:val="toc 2"/>
    <w:basedOn w:val="a"/>
    <w:uiPriority w:val="1"/>
    <w:qFormat/>
    <w:rsid w:val="00BF5D68"/>
    <w:pPr>
      <w:suppressAutoHyphens w:val="0"/>
      <w:ind w:left="742"/>
    </w:pPr>
    <w:rPr>
      <w:rFonts w:eastAsia="Times New Roman" w:cstheme="minorBidi"/>
      <w:b/>
      <w:bCs/>
      <w:kern w:val="0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BF5D68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</w:style>
  <w:style w:type="paragraph" w:styleId="ac">
    <w:name w:val="header"/>
    <w:basedOn w:val="a"/>
    <w:link w:val="ad"/>
    <w:uiPriority w:val="99"/>
    <w:unhideWhenUsed/>
    <w:rsid w:val="00407E6C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407E6C"/>
    <w:rPr>
      <w:rFonts w:eastAsia="SimSun" w:cs="Mangal"/>
      <w:kern w:val="1"/>
      <w:sz w:val="24"/>
      <w:szCs w:val="21"/>
      <w:lang w:eastAsia="hi-IN" w:bidi="hi-IN"/>
    </w:rPr>
  </w:style>
  <w:style w:type="paragraph" w:styleId="ae">
    <w:name w:val="footer"/>
    <w:basedOn w:val="a"/>
    <w:link w:val="af"/>
    <w:uiPriority w:val="99"/>
    <w:unhideWhenUsed/>
    <w:rsid w:val="00407E6C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407E6C"/>
    <w:rPr>
      <w:rFonts w:eastAsia="SimSun" w:cs="Mangal"/>
      <w:kern w:val="1"/>
      <w:sz w:val="24"/>
      <w:szCs w:val="21"/>
      <w:lang w:eastAsia="hi-IN" w:bidi="hi-IN"/>
    </w:rPr>
  </w:style>
  <w:style w:type="character" w:styleId="af0">
    <w:name w:val="Hyperlink"/>
    <w:basedOn w:val="a0"/>
    <w:uiPriority w:val="99"/>
    <w:semiHidden/>
    <w:unhideWhenUsed/>
    <w:rsid w:val="00BB5DD3"/>
    <w:rPr>
      <w:color w:val="0000FF" w:themeColor="hyperlink"/>
      <w:u w:val="single"/>
    </w:rPr>
  </w:style>
  <w:style w:type="paragraph" w:customStyle="1" w:styleId="Default">
    <w:name w:val="Default"/>
    <w:basedOn w:val="a"/>
    <w:rsid w:val="00DC18A6"/>
    <w:rPr>
      <w:rFonts w:eastAsia="Times New Roman" w:cs="Times New Roman"/>
      <w:color w:val="000000"/>
    </w:rPr>
  </w:style>
  <w:style w:type="paragraph" w:customStyle="1" w:styleId="22">
    <w:name w:val="Обычный (веб)2"/>
    <w:basedOn w:val="a"/>
    <w:rsid w:val="00584DDD"/>
    <w:pPr>
      <w:spacing w:before="100" w:after="119" w:line="200" w:lineRule="atLeast"/>
    </w:pPr>
    <w:rPr>
      <w:rFonts w:eastAsia="Times New Roman"/>
    </w:rPr>
  </w:style>
  <w:style w:type="paragraph" w:customStyle="1" w:styleId="Style15">
    <w:name w:val="Style15"/>
    <w:basedOn w:val="a"/>
    <w:rsid w:val="008E2551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-gzhel.ru/?param=infa&amp;sub=desian_colleg" TargetMode="External"/><Relationship Id="rId12" Type="http://schemas.openxmlformats.org/officeDocument/2006/relationships/hyperlink" Target="http://www.art-gzhel.ru/?param=infa&amp;sub=desian_coll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-gzhel.ru/?param=infa&amp;sub=desian_colle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rt-gzhel.ru/?param=infa&amp;sub=desian_coll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-gzhel.ru/?param=infa&amp;sub=desian_coll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17</Pages>
  <Words>3757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25122</CharactersWithSpaces>
  <SharedDoc>false</SharedDoc>
  <HLinks>
    <vt:vector size="6" baseType="variant"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User</cp:lastModifiedBy>
  <cp:revision>11</cp:revision>
  <cp:lastPrinted>2016-11-09T05:55:00Z</cp:lastPrinted>
  <dcterms:created xsi:type="dcterms:W3CDTF">2017-03-27T08:27:00Z</dcterms:created>
  <dcterms:modified xsi:type="dcterms:W3CDTF">2023-09-25T10:22:00Z</dcterms:modified>
</cp:coreProperties>
</file>